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C434D"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975D4">
              <w:t>04.12.2014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975D4">
            <w:pPr>
              <w:tabs>
                <w:tab w:val="left" w:pos="3123"/>
                <w:tab w:val="left" w:pos="3270"/>
              </w:tabs>
              <w:jc w:val="right"/>
            </w:pPr>
            <w:r w:rsidRPr="00360CF1">
              <w:t xml:space="preserve">№ </w:t>
            </w:r>
            <w:r w:rsidR="00B975D4">
              <w:t>2496</w:t>
            </w:r>
            <w:r w:rsidRPr="00360CF1">
              <w:t xml:space="preserve">          </w:t>
            </w:r>
          </w:p>
        </w:tc>
      </w:tr>
    </w:tbl>
    <w:p w:rsidR="00FE2E09" w:rsidRPr="00BC1E33" w:rsidRDefault="00FE2E09" w:rsidP="001A73F5">
      <w:pPr>
        <w:pStyle w:val="23"/>
        <w:widowControl w:val="0"/>
        <w:spacing w:after="0" w:line="240" w:lineRule="auto"/>
      </w:pPr>
    </w:p>
    <w:p w:rsidR="00EA001D" w:rsidRDefault="00EA001D" w:rsidP="001A73F5">
      <w:pPr>
        <w:pStyle w:val="23"/>
        <w:widowControl w:val="0"/>
        <w:spacing w:after="0" w:line="240" w:lineRule="auto"/>
      </w:pPr>
    </w:p>
    <w:p w:rsidR="00BC434D" w:rsidRPr="006363D2" w:rsidRDefault="00BC434D" w:rsidP="00BD3963">
      <w:pPr>
        <w:tabs>
          <w:tab w:val="left" w:pos="142"/>
        </w:tabs>
        <w:autoSpaceDE w:val="0"/>
        <w:autoSpaceDN w:val="0"/>
        <w:adjustRightInd w:val="0"/>
        <w:ind w:right="5527"/>
        <w:jc w:val="both"/>
        <w:rPr>
          <w:bCs/>
        </w:rPr>
      </w:pPr>
      <w:r w:rsidRPr="006363D2">
        <w:t>О внесении изменений в</w:t>
      </w:r>
      <w:r>
        <w:t xml:space="preserve"> </w:t>
      </w:r>
      <w:r w:rsidRPr="006363D2">
        <w:t>пост</w:t>
      </w:r>
      <w:r w:rsidRPr="006363D2">
        <w:t>а</w:t>
      </w:r>
      <w:r w:rsidRPr="006363D2">
        <w:t>новление администрации района от 02.12.2013 № 2542 «</w:t>
      </w:r>
      <w:r w:rsidRPr="006363D2">
        <w:rPr>
          <w:bCs/>
        </w:rPr>
        <w:t>Об</w:t>
      </w:r>
      <w:r>
        <w:rPr>
          <w:bCs/>
        </w:rPr>
        <w:t xml:space="preserve"> </w:t>
      </w:r>
      <w:r w:rsidRPr="006363D2">
        <w:rPr>
          <w:bCs/>
        </w:rPr>
        <w:t>утве</w:t>
      </w:r>
      <w:r w:rsidRPr="006363D2">
        <w:rPr>
          <w:bCs/>
        </w:rPr>
        <w:t>р</w:t>
      </w:r>
      <w:r w:rsidRPr="006363D2">
        <w:rPr>
          <w:bCs/>
        </w:rPr>
        <w:t>ждении муниципальной програ</w:t>
      </w:r>
      <w:r w:rsidRPr="006363D2">
        <w:rPr>
          <w:bCs/>
        </w:rPr>
        <w:t>м</w:t>
      </w:r>
      <w:r w:rsidRPr="006363D2">
        <w:rPr>
          <w:bCs/>
        </w:rPr>
        <w:t>мы «Профилактика правонар</w:t>
      </w:r>
      <w:r w:rsidRPr="006363D2">
        <w:rPr>
          <w:bCs/>
        </w:rPr>
        <w:t>у</w:t>
      </w:r>
      <w:r w:rsidRPr="006363D2">
        <w:rPr>
          <w:bCs/>
        </w:rPr>
        <w:t>шений в сфере общественного по</w:t>
      </w:r>
      <w:r>
        <w:rPr>
          <w:bCs/>
        </w:rPr>
        <w:t>рядка в Нижневартовском ра</w:t>
      </w:r>
      <w:r>
        <w:rPr>
          <w:bCs/>
        </w:rPr>
        <w:t>й</w:t>
      </w:r>
      <w:r>
        <w:rPr>
          <w:bCs/>
        </w:rPr>
        <w:t xml:space="preserve">оне </w:t>
      </w:r>
      <w:r w:rsidRPr="006363D2">
        <w:rPr>
          <w:bCs/>
        </w:rPr>
        <w:t>на</w:t>
      </w:r>
      <w:r>
        <w:rPr>
          <w:bCs/>
        </w:rPr>
        <w:t xml:space="preserve"> </w:t>
      </w:r>
      <w:r w:rsidRPr="006363D2">
        <w:rPr>
          <w:bCs/>
        </w:rPr>
        <w:t>2014–201</w:t>
      </w:r>
      <w:r>
        <w:rPr>
          <w:bCs/>
        </w:rPr>
        <w:t>7</w:t>
      </w:r>
      <w:r w:rsidRPr="006363D2">
        <w:rPr>
          <w:bCs/>
        </w:rPr>
        <w:t xml:space="preserve"> годы» </w:t>
      </w:r>
    </w:p>
    <w:p w:rsidR="00BC434D" w:rsidRPr="006363D2" w:rsidRDefault="00BC434D" w:rsidP="00BC434D">
      <w:pPr>
        <w:tabs>
          <w:tab w:val="left" w:pos="142"/>
        </w:tabs>
        <w:autoSpaceDE w:val="0"/>
        <w:autoSpaceDN w:val="0"/>
        <w:adjustRightInd w:val="0"/>
        <w:ind w:firstLine="540"/>
        <w:jc w:val="both"/>
      </w:pPr>
    </w:p>
    <w:p w:rsidR="00BC434D" w:rsidRPr="006363D2" w:rsidRDefault="00BC434D" w:rsidP="00BC434D">
      <w:pPr>
        <w:tabs>
          <w:tab w:val="left" w:pos="142"/>
        </w:tabs>
        <w:autoSpaceDE w:val="0"/>
        <w:autoSpaceDN w:val="0"/>
        <w:adjustRightInd w:val="0"/>
        <w:ind w:firstLine="540"/>
        <w:jc w:val="both"/>
      </w:pPr>
    </w:p>
    <w:p w:rsidR="00BC434D" w:rsidRDefault="00BC434D" w:rsidP="00BC434D">
      <w:pPr>
        <w:tabs>
          <w:tab w:val="left" w:pos="-142"/>
        </w:tabs>
        <w:autoSpaceDE w:val="0"/>
        <w:autoSpaceDN w:val="0"/>
        <w:adjustRightInd w:val="0"/>
        <w:ind w:firstLine="709"/>
        <w:jc w:val="both"/>
      </w:pPr>
      <w:r w:rsidRPr="006363D2">
        <w:t xml:space="preserve">В </w:t>
      </w:r>
      <w:r>
        <w:t>связи с уменьшением плановых назначений по мероприятию госуда</w:t>
      </w:r>
      <w:r>
        <w:t>р</w:t>
      </w:r>
      <w:r>
        <w:t>ственной программы Ханты-Мансийского автономного округа – Югры «Обе</w:t>
      </w:r>
      <w:r>
        <w:t>с</w:t>
      </w:r>
      <w:r>
        <w:t>печение прав и законных интересов населения Ханты-Мансийского автономн</w:t>
      </w:r>
      <w:r>
        <w:t>о</w:t>
      </w:r>
      <w:r>
        <w:t xml:space="preserve">го округа – Югры в отдельных сферах жизнедеятельности в 2014–2020 годах» </w:t>
      </w:r>
      <w:r w:rsidR="00BD3963">
        <w:t xml:space="preserve">  </w:t>
      </w:r>
      <w:r>
        <w:t>и с целью уточнения объемов финансирования программных мероприятий</w:t>
      </w:r>
      <w:r w:rsidRPr="006363D2">
        <w:t>:</w:t>
      </w:r>
    </w:p>
    <w:p w:rsidR="00BC434D" w:rsidRPr="006363D2" w:rsidRDefault="00BC434D" w:rsidP="00BC434D">
      <w:pPr>
        <w:tabs>
          <w:tab w:val="left" w:pos="-142"/>
        </w:tabs>
        <w:autoSpaceDE w:val="0"/>
        <w:autoSpaceDN w:val="0"/>
        <w:adjustRightInd w:val="0"/>
        <w:ind w:firstLine="709"/>
        <w:jc w:val="both"/>
      </w:pPr>
    </w:p>
    <w:p w:rsidR="00BD3963" w:rsidRDefault="00BC434D" w:rsidP="00BC434D">
      <w:pPr>
        <w:tabs>
          <w:tab w:val="left" w:pos="142"/>
        </w:tabs>
        <w:autoSpaceDE w:val="0"/>
        <w:autoSpaceDN w:val="0"/>
        <w:adjustRightInd w:val="0"/>
        <w:ind w:firstLine="709"/>
        <w:jc w:val="both"/>
        <w:rPr>
          <w:bCs/>
        </w:rPr>
      </w:pPr>
      <w:r>
        <w:t xml:space="preserve">1. </w:t>
      </w:r>
      <w:r w:rsidR="00BD3963">
        <w:t xml:space="preserve">Внести изменения в постановление администрации района                    от </w:t>
      </w:r>
      <w:r w:rsidR="00BD3963" w:rsidRPr="006363D2">
        <w:t>02.12.2013 № 2542 «</w:t>
      </w:r>
      <w:r w:rsidR="00BD3963" w:rsidRPr="006363D2">
        <w:rPr>
          <w:bCs/>
        </w:rPr>
        <w:t>Об</w:t>
      </w:r>
      <w:r w:rsidR="00BD3963">
        <w:rPr>
          <w:bCs/>
        </w:rPr>
        <w:t xml:space="preserve"> </w:t>
      </w:r>
      <w:r w:rsidR="00BD3963" w:rsidRPr="006363D2">
        <w:rPr>
          <w:bCs/>
        </w:rPr>
        <w:t>утверждении муниципальной программы «Проф</w:t>
      </w:r>
      <w:r w:rsidR="00BD3963" w:rsidRPr="006363D2">
        <w:rPr>
          <w:bCs/>
        </w:rPr>
        <w:t>и</w:t>
      </w:r>
      <w:r w:rsidR="00BD3963" w:rsidRPr="006363D2">
        <w:rPr>
          <w:bCs/>
        </w:rPr>
        <w:t>лактика правонарушений в сфере общественного по</w:t>
      </w:r>
      <w:r w:rsidR="00BD3963">
        <w:rPr>
          <w:bCs/>
        </w:rPr>
        <w:t xml:space="preserve">рядка в Нижневартовском районе </w:t>
      </w:r>
      <w:r w:rsidR="00BD3963" w:rsidRPr="006363D2">
        <w:rPr>
          <w:bCs/>
        </w:rPr>
        <w:t>на</w:t>
      </w:r>
      <w:r w:rsidR="00BD3963">
        <w:rPr>
          <w:bCs/>
        </w:rPr>
        <w:t xml:space="preserve"> </w:t>
      </w:r>
      <w:r w:rsidR="00BD3963" w:rsidRPr="006363D2">
        <w:rPr>
          <w:bCs/>
        </w:rPr>
        <w:t>2014–201</w:t>
      </w:r>
      <w:r w:rsidR="00BD3963">
        <w:rPr>
          <w:bCs/>
        </w:rPr>
        <w:t>7</w:t>
      </w:r>
      <w:r w:rsidR="00BD3963" w:rsidRPr="006363D2">
        <w:rPr>
          <w:bCs/>
        </w:rPr>
        <w:t xml:space="preserve"> годы»</w:t>
      </w:r>
      <w:r w:rsidR="00BD3963">
        <w:rPr>
          <w:bCs/>
        </w:rPr>
        <w:t>:</w:t>
      </w:r>
    </w:p>
    <w:p w:rsidR="00BC434D" w:rsidRPr="006363D2" w:rsidRDefault="00BD3963" w:rsidP="00BC434D">
      <w:pPr>
        <w:tabs>
          <w:tab w:val="left" w:pos="142"/>
        </w:tabs>
        <w:autoSpaceDE w:val="0"/>
        <w:autoSpaceDN w:val="0"/>
        <w:adjustRightInd w:val="0"/>
        <w:ind w:firstLine="709"/>
        <w:jc w:val="both"/>
      </w:pPr>
      <w:r>
        <w:t xml:space="preserve">1.1. </w:t>
      </w:r>
      <w:r w:rsidR="00BC434D" w:rsidRPr="006363D2">
        <w:t>Пункт 3 постановления изложить в новой редакции:</w:t>
      </w:r>
    </w:p>
    <w:p w:rsidR="00BC434D" w:rsidRPr="002D5F2B" w:rsidRDefault="00BC434D" w:rsidP="00BC434D">
      <w:pPr>
        <w:tabs>
          <w:tab w:val="left" w:pos="142"/>
        </w:tabs>
        <w:autoSpaceDE w:val="0"/>
        <w:autoSpaceDN w:val="0"/>
        <w:adjustRightInd w:val="0"/>
        <w:ind w:firstLine="709"/>
        <w:jc w:val="both"/>
      </w:pPr>
      <w:r w:rsidRPr="006363D2">
        <w:t>«3. Определить общий объем финансирования муниципальной програ</w:t>
      </w:r>
      <w:r w:rsidRPr="006363D2">
        <w:t>м</w:t>
      </w:r>
      <w:r w:rsidRPr="006363D2">
        <w:t xml:space="preserve">мы за счет средств бюджета района, средств бюджетов поселений, </w:t>
      </w:r>
      <w:r w:rsidRPr="002D5F2B">
        <w:t>бюджета а</w:t>
      </w:r>
      <w:r w:rsidRPr="002D5F2B">
        <w:t>в</w:t>
      </w:r>
      <w:r w:rsidRPr="002D5F2B">
        <w:t xml:space="preserve">тономного округа в сумме </w:t>
      </w:r>
      <w:r w:rsidRPr="00191B6B">
        <w:t>4</w:t>
      </w:r>
      <w:r>
        <w:t>5</w:t>
      </w:r>
      <w:r w:rsidRPr="00191B6B">
        <w:t xml:space="preserve"> </w:t>
      </w:r>
      <w:r>
        <w:t>535</w:t>
      </w:r>
      <w:r w:rsidRPr="00191B6B">
        <w:t>,</w:t>
      </w:r>
      <w:r>
        <w:t xml:space="preserve">44 </w:t>
      </w:r>
      <w:r w:rsidRPr="002D5F2B">
        <w:t>тыс. рублей</w:t>
      </w:r>
      <w:r w:rsidRPr="002D5F2B">
        <w:rPr>
          <w:rFonts w:cs="Arial"/>
        </w:rPr>
        <w:t>.</w:t>
      </w:r>
    </w:p>
    <w:p w:rsidR="00BC434D" w:rsidRPr="006363D2" w:rsidRDefault="00BC434D" w:rsidP="00BC434D">
      <w:pPr>
        <w:tabs>
          <w:tab w:val="left" w:pos="142"/>
        </w:tabs>
        <w:autoSpaceDE w:val="0"/>
        <w:autoSpaceDN w:val="0"/>
        <w:adjustRightInd w:val="0"/>
        <w:ind w:firstLine="709"/>
        <w:jc w:val="both"/>
      </w:pPr>
      <w:r w:rsidRPr="006363D2">
        <w:t xml:space="preserve">Объемы финансирования </w:t>
      </w:r>
      <w:r>
        <w:t>могут подлежать</w:t>
      </w:r>
      <w:r w:rsidRPr="006363D2">
        <w:t xml:space="preserve"> корректировке в течение ф</w:t>
      </w:r>
      <w:r w:rsidRPr="006363D2">
        <w:t>и</w:t>
      </w:r>
      <w:r w:rsidRPr="006363D2">
        <w:t>нансового года путем уточнения</w:t>
      </w:r>
      <w:r w:rsidR="00BD3963">
        <w:t>.</w:t>
      </w:r>
      <w:r>
        <w:t>».</w:t>
      </w:r>
    </w:p>
    <w:p w:rsidR="00BC434D" w:rsidRDefault="00BD3963" w:rsidP="00BC434D">
      <w:pPr>
        <w:ind w:firstLine="709"/>
        <w:jc w:val="both"/>
      </w:pPr>
      <w:r>
        <w:t>1.</w:t>
      </w:r>
      <w:r w:rsidR="00BC434D">
        <w:t xml:space="preserve">2. В </w:t>
      </w:r>
      <w:r w:rsidR="00BC434D" w:rsidRPr="004F6BDB">
        <w:t>Паспорт</w:t>
      </w:r>
      <w:r w:rsidR="00BC434D">
        <w:t>е</w:t>
      </w:r>
      <w:r w:rsidR="00BC434D" w:rsidRPr="004F6BDB">
        <w:t xml:space="preserve"> муниципальной программы </w:t>
      </w:r>
      <w:r w:rsidR="00BC434D">
        <w:t>(приложение к постановл</w:t>
      </w:r>
      <w:r w:rsidR="00BC434D">
        <w:t>е</w:t>
      </w:r>
      <w:r w:rsidR="00BC434D">
        <w:t>нию) раздел «</w:t>
      </w:r>
      <w:r w:rsidR="00BC434D" w:rsidRPr="00812827">
        <w:t>Финансовое обеспечение муниципальной программы</w:t>
      </w:r>
      <w:r w:rsidR="00BC434D">
        <w:t xml:space="preserve">» изложить </w:t>
      </w:r>
      <w:r>
        <w:t xml:space="preserve">  </w:t>
      </w:r>
      <w:r w:rsidR="00BC434D">
        <w:t>в новой редакции:</w:t>
      </w:r>
    </w:p>
    <w:p w:rsidR="00AB28D8" w:rsidRDefault="00AB28D8" w:rsidP="00BC434D">
      <w:pPr>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918"/>
      </w:tblGrid>
      <w:tr w:rsidR="00AB28D8" w:rsidTr="00E75C3A">
        <w:tc>
          <w:tcPr>
            <w:tcW w:w="3936" w:type="dxa"/>
          </w:tcPr>
          <w:p w:rsidR="00AB28D8" w:rsidRDefault="00AB28D8" w:rsidP="00D506E6">
            <w:pPr>
              <w:autoSpaceDE w:val="0"/>
              <w:autoSpaceDN w:val="0"/>
              <w:adjustRightInd w:val="0"/>
              <w:jc w:val="both"/>
            </w:pPr>
            <w:r>
              <w:t>«Финансовое обеспечение м</w:t>
            </w:r>
            <w:r>
              <w:t>у</w:t>
            </w:r>
            <w:r>
              <w:t>ниципальной программы</w:t>
            </w:r>
          </w:p>
        </w:tc>
        <w:tc>
          <w:tcPr>
            <w:tcW w:w="5918" w:type="dxa"/>
          </w:tcPr>
          <w:p w:rsidR="00AB28D8" w:rsidRDefault="00AB28D8" w:rsidP="00E75C3A">
            <w:pPr>
              <w:widowControl w:val="0"/>
              <w:jc w:val="both"/>
            </w:pPr>
            <w:r>
              <w:t>о</w:t>
            </w:r>
            <w:r w:rsidRPr="00812827">
              <w:t xml:space="preserve">бщий объем финансирования мероприятий муниципальной программы составляет </w:t>
            </w:r>
            <w:r w:rsidR="00E75C3A">
              <w:t xml:space="preserve">           </w:t>
            </w:r>
            <w:r w:rsidRPr="009610B0">
              <w:lastRenderedPageBreak/>
              <w:t xml:space="preserve">45 535,44 </w:t>
            </w:r>
            <w:bookmarkStart w:id="0" w:name="_GoBack"/>
            <w:bookmarkEnd w:id="0"/>
            <w:r w:rsidRPr="00812827">
              <w:t xml:space="preserve">тыс. рублей, в том числе: за счет средств бюджета района – </w:t>
            </w:r>
            <w:r>
              <w:t>3 977,7</w:t>
            </w:r>
            <w:r w:rsidRPr="00812827">
              <w:t xml:space="preserve"> тыс. рублей, бюджета автономного округа – 4</w:t>
            </w:r>
            <w:r>
              <w:t>1 356,8</w:t>
            </w:r>
            <w:r w:rsidRPr="00812827">
              <w:t xml:space="preserve"> тыс. рублей, бюджетов поселений – </w:t>
            </w:r>
            <w:r>
              <w:t>200,</w:t>
            </w:r>
            <w:r w:rsidRPr="00812827">
              <w:t>94 тыс. рублей</w:t>
            </w:r>
            <w:r>
              <w:t>».</w:t>
            </w:r>
          </w:p>
        </w:tc>
      </w:tr>
    </w:tbl>
    <w:p w:rsidR="00BD3963" w:rsidRDefault="00BD3963" w:rsidP="00BC434D">
      <w:pPr>
        <w:ind w:firstLine="709"/>
        <w:jc w:val="both"/>
      </w:pPr>
    </w:p>
    <w:p w:rsidR="00BC434D" w:rsidRDefault="00AB28D8" w:rsidP="00AB28D8">
      <w:pPr>
        <w:widowControl w:val="0"/>
        <w:tabs>
          <w:tab w:val="left" w:pos="142"/>
        </w:tabs>
        <w:autoSpaceDE w:val="0"/>
        <w:autoSpaceDN w:val="0"/>
        <w:adjustRightInd w:val="0"/>
        <w:ind w:firstLine="709"/>
        <w:jc w:val="both"/>
      </w:pPr>
      <w:r>
        <w:t>1.</w:t>
      </w:r>
      <w:r w:rsidR="00BC434D">
        <w:t>3. Приложение 2 к муниципальной программе изложить в новой реда</w:t>
      </w:r>
      <w:r w:rsidR="00BC434D">
        <w:t>к</w:t>
      </w:r>
      <w:r w:rsidR="00BC434D">
        <w:t xml:space="preserve">ции согласно приложению. </w:t>
      </w:r>
    </w:p>
    <w:p w:rsidR="00AB28D8" w:rsidRDefault="00AB28D8" w:rsidP="00AB28D8">
      <w:pPr>
        <w:widowControl w:val="0"/>
        <w:tabs>
          <w:tab w:val="left" w:pos="142"/>
        </w:tabs>
        <w:autoSpaceDE w:val="0"/>
        <w:autoSpaceDN w:val="0"/>
        <w:adjustRightInd w:val="0"/>
        <w:ind w:firstLine="709"/>
        <w:jc w:val="both"/>
      </w:pPr>
    </w:p>
    <w:p w:rsidR="00BC434D" w:rsidRDefault="00AB28D8" w:rsidP="00AB28D8">
      <w:pPr>
        <w:widowControl w:val="0"/>
        <w:autoSpaceDE w:val="0"/>
        <w:autoSpaceDN w:val="0"/>
        <w:adjustRightInd w:val="0"/>
        <w:ind w:firstLine="709"/>
        <w:jc w:val="both"/>
      </w:pPr>
      <w:r>
        <w:t>2</w:t>
      </w:r>
      <w:r w:rsidR="00BC434D" w:rsidRPr="006363D2">
        <w:t>. Пресс-службе администрации района (А.Н. Королёва) опубликовать постановление в районной газете «Новости Приобья».</w:t>
      </w:r>
    </w:p>
    <w:p w:rsidR="00AB28D8" w:rsidRPr="006363D2" w:rsidRDefault="00AB28D8" w:rsidP="00AB28D8">
      <w:pPr>
        <w:widowControl w:val="0"/>
        <w:autoSpaceDE w:val="0"/>
        <w:autoSpaceDN w:val="0"/>
        <w:adjustRightInd w:val="0"/>
        <w:ind w:firstLine="709"/>
        <w:jc w:val="both"/>
      </w:pPr>
    </w:p>
    <w:p w:rsidR="00BC434D" w:rsidRDefault="00AB28D8" w:rsidP="00AB28D8">
      <w:pPr>
        <w:widowControl w:val="0"/>
        <w:autoSpaceDE w:val="0"/>
        <w:autoSpaceDN w:val="0"/>
        <w:adjustRightInd w:val="0"/>
        <w:ind w:firstLine="709"/>
        <w:jc w:val="both"/>
      </w:pPr>
      <w:r>
        <w:t>3</w:t>
      </w:r>
      <w:r w:rsidR="00BC434D" w:rsidRPr="006363D2">
        <w:t>. Постановление вступает в силу после его официального опубликов</w:t>
      </w:r>
      <w:r w:rsidR="00BC434D" w:rsidRPr="006363D2">
        <w:t>а</w:t>
      </w:r>
      <w:r w:rsidR="00BC434D" w:rsidRPr="006363D2">
        <w:t>ния.</w:t>
      </w:r>
    </w:p>
    <w:p w:rsidR="00AB28D8" w:rsidRPr="006363D2" w:rsidRDefault="00AB28D8" w:rsidP="00AB28D8">
      <w:pPr>
        <w:widowControl w:val="0"/>
        <w:autoSpaceDE w:val="0"/>
        <w:autoSpaceDN w:val="0"/>
        <w:adjustRightInd w:val="0"/>
        <w:ind w:firstLine="709"/>
        <w:jc w:val="both"/>
      </w:pPr>
    </w:p>
    <w:p w:rsidR="00BC434D" w:rsidRPr="006363D2" w:rsidRDefault="00AB28D8" w:rsidP="00AB28D8">
      <w:pPr>
        <w:widowControl w:val="0"/>
        <w:autoSpaceDE w:val="0"/>
        <w:autoSpaceDN w:val="0"/>
        <w:adjustRightInd w:val="0"/>
        <w:ind w:firstLine="709"/>
        <w:jc w:val="both"/>
      </w:pPr>
      <w:r>
        <w:t>4</w:t>
      </w:r>
      <w:r w:rsidR="00BC434D" w:rsidRPr="006363D2">
        <w:t>. Контроль за выполнением постановления возложить на заместителя главы администрации района по управлению делами У.П. Иванову.</w:t>
      </w:r>
    </w:p>
    <w:p w:rsidR="00BC434D" w:rsidRPr="006363D2" w:rsidRDefault="00BC434D" w:rsidP="00BC434D">
      <w:pPr>
        <w:autoSpaceDE w:val="0"/>
        <w:autoSpaceDN w:val="0"/>
        <w:adjustRightInd w:val="0"/>
        <w:ind w:firstLine="709"/>
        <w:jc w:val="both"/>
      </w:pPr>
    </w:p>
    <w:p w:rsidR="00BC434D" w:rsidRDefault="00BC434D" w:rsidP="00BC434D">
      <w:pPr>
        <w:tabs>
          <w:tab w:val="left" w:pos="142"/>
        </w:tabs>
        <w:autoSpaceDE w:val="0"/>
        <w:autoSpaceDN w:val="0"/>
        <w:adjustRightInd w:val="0"/>
        <w:ind w:firstLine="709"/>
        <w:jc w:val="both"/>
      </w:pPr>
    </w:p>
    <w:p w:rsidR="00BC434D" w:rsidRPr="006363D2" w:rsidRDefault="00BC434D" w:rsidP="00BC434D">
      <w:pPr>
        <w:tabs>
          <w:tab w:val="left" w:pos="142"/>
        </w:tabs>
        <w:autoSpaceDE w:val="0"/>
        <w:autoSpaceDN w:val="0"/>
        <w:adjustRightInd w:val="0"/>
        <w:ind w:firstLine="709"/>
        <w:jc w:val="both"/>
      </w:pPr>
    </w:p>
    <w:p w:rsidR="00AB28D8" w:rsidRDefault="00AB28D8" w:rsidP="00AB28D8">
      <w:pPr>
        <w:pStyle w:val="23"/>
        <w:spacing w:after="0" w:line="240" w:lineRule="auto"/>
        <w:jc w:val="both"/>
      </w:pPr>
      <w:r>
        <w:t xml:space="preserve">Исполняющий обязанности </w:t>
      </w:r>
    </w:p>
    <w:p w:rsidR="00AB28D8" w:rsidRDefault="00AB28D8" w:rsidP="00AB28D8">
      <w:pPr>
        <w:pStyle w:val="23"/>
        <w:spacing w:after="0" w:line="240" w:lineRule="auto"/>
        <w:jc w:val="both"/>
      </w:pPr>
      <w:r>
        <w:t>г</w:t>
      </w:r>
      <w:r w:rsidRPr="004E1565">
        <w:t>лав</w:t>
      </w:r>
      <w:r>
        <w:t>ы</w:t>
      </w:r>
      <w:r w:rsidRPr="004E1565">
        <w:t xml:space="preserve"> администрации района   </w:t>
      </w:r>
      <w:r>
        <w:t xml:space="preserve">                                                             У.П. Иванова</w:t>
      </w:r>
    </w:p>
    <w:p w:rsidR="00BC434D" w:rsidRDefault="00BC434D" w:rsidP="00BC434D">
      <w:pPr>
        <w:sectPr w:rsidR="00BC434D" w:rsidSect="00BD3963">
          <w:headerReference w:type="default" r:id="rId9"/>
          <w:pgSz w:w="11906" w:h="16838"/>
          <w:pgMar w:top="1134" w:right="567" w:bottom="1134" w:left="1701" w:header="709" w:footer="709" w:gutter="0"/>
          <w:cols w:space="708"/>
          <w:docGrid w:linePitch="360"/>
        </w:sectPr>
      </w:pPr>
    </w:p>
    <w:p w:rsidR="00D506E6" w:rsidRDefault="00D506E6" w:rsidP="00D506E6">
      <w:pPr>
        <w:ind w:left="10206"/>
        <w:jc w:val="both"/>
      </w:pPr>
      <w:r>
        <w:lastRenderedPageBreak/>
        <w:t>Приложение к постановлению</w:t>
      </w:r>
    </w:p>
    <w:p w:rsidR="00D506E6" w:rsidRDefault="00D506E6" w:rsidP="00D506E6">
      <w:pPr>
        <w:ind w:left="10206"/>
        <w:jc w:val="both"/>
      </w:pPr>
      <w:r>
        <w:t>администрации района</w:t>
      </w:r>
    </w:p>
    <w:p w:rsidR="00D506E6" w:rsidRDefault="00D506E6" w:rsidP="00D506E6">
      <w:pPr>
        <w:ind w:left="10206"/>
        <w:jc w:val="both"/>
      </w:pPr>
      <w:r>
        <w:t xml:space="preserve">от </w:t>
      </w:r>
      <w:r w:rsidR="00B975D4">
        <w:t>04.12.2014</w:t>
      </w:r>
      <w:r>
        <w:t xml:space="preserve"> № </w:t>
      </w:r>
      <w:r w:rsidR="00B975D4">
        <w:t>2496</w:t>
      </w:r>
    </w:p>
    <w:p w:rsidR="00BC434D" w:rsidRPr="00FC1445" w:rsidRDefault="00BC434D" w:rsidP="00BC434D">
      <w:pPr>
        <w:ind w:left="10206"/>
        <w:jc w:val="both"/>
      </w:pPr>
    </w:p>
    <w:p w:rsidR="00D506E6" w:rsidRPr="00FC1445" w:rsidRDefault="00D506E6" w:rsidP="00BC434D">
      <w:pPr>
        <w:ind w:left="10206"/>
        <w:jc w:val="both"/>
      </w:pPr>
    </w:p>
    <w:p w:rsidR="00BC434D" w:rsidRPr="008B2A2B" w:rsidRDefault="00BC434D" w:rsidP="00D506E6">
      <w:pPr>
        <w:ind w:left="10206"/>
        <w:jc w:val="both"/>
      </w:pPr>
      <w:r w:rsidRPr="008B2A2B">
        <w:t>«Приложение 2 к муниципальной программе «Профилактика прав</w:t>
      </w:r>
      <w:r w:rsidRPr="008B2A2B">
        <w:t>о</w:t>
      </w:r>
      <w:r w:rsidRPr="008B2A2B">
        <w:t>нарушений в сфере общественного порядка в</w:t>
      </w:r>
      <w:r w:rsidR="00D506E6">
        <w:t xml:space="preserve"> </w:t>
      </w:r>
      <w:r w:rsidRPr="008B2A2B">
        <w:t>Нижневартовском районе на</w:t>
      </w:r>
      <w:r w:rsidR="00D506E6">
        <w:t xml:space="preserve"> </w:t>
      </w:r>
      <w:r w:rsidRPr="008B2A2B">
        <w:t xml:space="preserve">2014–2017 годы» </w:t>
      </w:r>
    </w:p>
    <w:p w:rsidR="00BC434D" w:rsidRPr="00FC1445" w:rsidRDefault="00BC434D" w:rsidP="00BC434D">
      <w:pPr>
        <w:ind w:left="10206"/>
      </w:pPr>
    </w:p>
    <w:p w:rsidR="00BC434D" w:rsidRPr="00FC1445" w:rsidRDefault="00BC434D" w:rsidP="00D506E6">
      <w:pPr>
        <w:jc w:val="center"/>
      </w:pPr>
    </w:p>
    <w:p w:rsidR="00BC434D" w:rsidRPr="008B2A2B" w:rsidRDefault="00BC434D" w:rsidP="00D506E6">
      <w:pPr>
        <w:jc w:val="center"/>
        <w:rPr>
          <w:b/>
        </w:rPr>
      </w:pPr>
      <w:r w:rsidRPr="008B2A2B">
        <w:rPr>
          <w:b/>
        </w:rPr>
        <w:t>Перечень программных мероприятий муниципальной программы</w:t>
      </w:r>
    </w:p>
    <w:p w:rsidR="00BC434D" w:rsidRPr="008B2A2B" w:rsidRDefault="00BC434D" w:rsidP="00D506E6">
      <w:pPr>
        <w:jc w:val="center"/>
        <w:rPr>
          <w:b/>
        </w:rPr>
      </w:pPr>
      <w:r w:rsidRPr="008B2A2B">
        <w:rPr>
          <w:b/>
        </w:rPr>
        <w:t>«Профилактика правонарушений в сфере общественного порядка в Нижневартовском районе</w:t>
      </w:r>
    </w:p>
    <w:p w:rsidR="00BC434D" w:rsidRPr="008B2A2B" w:rsidRDefault="00BC434D" w:rsidP="00D506E6">
      <w:pPr>
        <w:jc w:val="center"/>
        <w:rPr>
          <w:b/>
          <w:sz w:val="24"/>
          <w:szCs w:val="24"/>
        </w:rPr>
      </w:pPr>
      <w:r w:rsidRPr="008B2A2B">
        <w:rPr>
          <w:b/>
        </w:rPr>
        <w:t>на 2014–2017 годы»</w:t>
      </w:r>
    </w:p>
    <w:p w:rsidR="00BC434D" w:rsidRPr="00FC1445" w:rsidRDefault="00BC434D" w:rsidP="00BC434D">
      <w:pPr>
        <w:jc w:val="center"/>
        <w:rPr>
          <w:sz w:val="24"/>
          <w:szCs w:val="24"/>
        </w:rPr>
      </w:pPr>
    </w:p>
    <w:tbl>
      <w:tblPr>
        <w:tblpPr w:leftFromText="180" w:rightFromText="180" w:vertAnchor="text" w:horzAnchor="margin" w:tblpXSpec="center" w:tblpY="1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2"/>
        <w:gridCol w:w="100"/>
        <w:gridCol w:w="3489"/>
        <w:gridCol w:w="166"/>
        <w:gridCol w:w="2552"/>
        <w:gridCol w:w="1899"/>
        <w:gridCol w:w="1257"/>
        <w:gridCol w:w="207"/>
        <w:gridCol w:w="929"/>
        <w:gridCol w:w="1272"/>
        <w:gridCol w:w="9"/>
        <w:gridCol w:w="914"/>
        <w:gridCol w:w="68"/>
        <w:gridCol w:w="41"/>
        <w:gridCol w:w="1071"/>
      </w:tblGrid>
      <w:tr w:rsidR="00BC434D" w:rsidRPr="008B2A2B" w:rsidTr="008125C3">
        <w:trPr>
          <w:trHeight w:val="495"/>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06E6" w:rsidRDefault="00BC434D" w:rsidP="00D506E6">
            <w:pPr>
              <w:jc w:val="center"/>
              <w:rPr>
                <w:b/>
                <w:sz w:val="24"/>
                <w:szCs w:val="24"/>
              </w:rPr>
            </w:pPr>
            <w:r w:rsidRPr="008B2A2B">
              <w:rPr>
                <w:b/>
                <w:sz w:val="24"/>
                <w:szCs w:val="24"/>
              </w:rPr>
              <w:t>№</w:t>
            </w:r>
          </w:p>
          <w:p w:rsidR="00BC434D" w:rsidRPr="008B2A2B" w:rsidRDefault="00BC434D" w:rsidP="00D506E6">
            <w:pPr>
              <w:jc w:val="center"/>
              <w:rPr>
                <w:b/>
                <w:sz w:val="24"/>
                <w:szCs w:val="24"/>
              </w:rPr>
            </w:pPr>
            <w:r w:rsidRPr="008B2A2B">
              <w:rPr>
                <w:b/>
                <w:sz w:val="24"/>
                <w:szCs w:val="24"/>
              </w:rPr>
              <w:t>п/п</w:t>
            </w:r>
          </w:p>
        </w:tc>
        <w:tc>
          <w:tcPr>
            <w:tcW w:w="1214"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C434D" w:rsidRPr="008B2A2B" w:rsidRDefault="00BC434D" w:rsidP="00D506E6">
            <w:pPr>
              <w:jc w:val="center"/>
              <w:rPr>
                <w:b/>
                <w:sz w:val="24"/>
                <w:szCs w:val="24"/>
              </w:rPr>
            </w:pPr>
            <w:r w:rsidRPr="008B2A2B">
              <w:rPr>
                <w:b/>
                <w:sz w:val="24"/>
                <w:szCs w:val="24"/>
              </w:rPr>
              <w:t>Мероприятия</w:t>
            </w:r>
          </w:p>
          <w:p w:rsidR="00BC434D" w:rsidRPr="008B2A2B" w:rsidRDefault="00BC434D" w:rsidP="00D506E6">
            <w:pPr>
              <w:jc w:val="center"/>
              <w:rPr>
                <w:b/>
                <w:sz w:val="24"/>
                <w:szCs w:val="24"/>
              </w:rPr>
            </w:pPr>
            <w:r w:rsidRPr="008B2A2B">
              <w:rPr>
                <w:b/>
                <w:sz w:val="24"/>
                <w:szCs w:val="24"/>
              </w:rPr>
              <w:t>муниципальной программы</w:t>
            </w: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C434D" w:rsidRPr="008B2A2B" w:rsidRDefault="00BC434D" w:rsidP="00D506E6">
            <w:pPr>
              <w:jc w:val="center"/>
              <w:rPr>
                <w:b/>
                <w:sz w:val="24"/>
                <w:szCs w:val="24"/>
              </w:rPr>
            </w:pPr>
            <w:r w:rsidRPr="008B2A2B">
              <w:rPr>
                <w:b/>
                <w:sz w:val="24"/>
                <w:szCs w:val="24"/>
              </w:rPr>
              <w:t>Ответственный</w:t>
            </w:r>
          </w:p>
          <w:p w:rsidR="00BC434D" w:rsidRPr="008B2A2B" w:rsidRDefault="00BC434D" w:rsidP="00D506E6">
            <w:pPr>
              <w:jc w:val="center"/>
              <w:rPr>
                <w:b/>
                <w:sz w:val="24"/>
                <w:szCs w:val="24"/>
              </w:rPr>
            </w:pPr>
            <w:r w:rsidRPr="008B2A2B">
              <w:rPr>
                <w:b/>
                <w:sz w:val="24"/>
                <w:szCs w:val="24"/>
              </w:rPr>
              <w:t>исполнитель/</w:t>
            </w:r>
          </w:p>
          <w:p w:rsidR="00BC434D" w:rsidRPr="008B2A2B" w:rsidRDefault="00BC434D" w:rsidP="00D506E6">
            <w:pPr>
              <w:jc w:val="center"/>
              <w:rPr>
                <w:b/>
                <w:sz w:val="24"/>
                <w:szCs w:val="24"/>
              </w:rPr>
            </w:pPr>
            <w:r w:rsidRPr="008B2A2B">
              <w:rPr>
                <w:b/>
                <w:sz w:val="24"/>
                <w:szCs w:val="24"/>
              </w:rPr>
              <w:t>соисполнитель</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C434D" w:rsidRPr="008B2A2B" w:rsidRDefault="00BC434D" w:rsidP="00D506E6">
            <w:pPr>
              <w:jc w:val="center"/>
              <w:rPr>
                <w:b/>
                <w:sz w:val="24"/>
                <w:szCs w:val="24"/>
              </w:rPr>
            </w:pPr>
            <w:r w:rsidRPr="008B2A2B">
              <w:rPr>
                <w:b/>
                <w:sz w:val="24"/>
                <w:szCs w:val="24"/>
              </w:rPr>
              <w:t>Источники</w:t>
            </w:r>
          </w:p>
          <w:p w:rsidR="00BC434D" w:rsidRPr="008B2A2B" w:rsidRDefault="00BC434D" w:rsidP="00D506E6">
            <w:pPr>
              <w:jc w:val="center"/>
              <w:rPr>
                <w:b/>
                <w:sz w:val="24"/>
                <w:szCs w:val="24"/>
              </w:rPr>
            </w:pPr>
            <w:r w:rsidRPr="008B2A2B">
              <w:rPr>
                <w:b/>
                <w:sz w:val="24"/>
                <w:szCs w:val="24"/>
              </w:rPr>
              <w:t>финансиров</w:t>
            </w:r>
            <w:r w:rsidRPr="008B2A2B">
              <w:rPr>
                <w:b/>
                <w:sz w:val="24"/>
                <w:szCs w:val="24"/>
              </w:rPr>
              <w:t>а</w:t>
            </w:r>
            <w:r w:rsidRPr="008B2A2B">
              <w:rPr>
                <w:b/>
                <w:sz w:val="24"/>
                <w:szCs w:val="24"/>
              </w:rPr>
              <w:t>ния</w:t>
            </w:r>
          </w:p>
        </w:tc>
        <w:tc>
          <w:tcPr>
            <w:tcW w:w="1950" w:type="pct"/>
            <w:gridSpan w:val="9"/>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Финансовые затраты</w:t>
            </w:r>
          </w:p>
          <w:p w:rsidR="00BC434D" w:rsidRPr="008B2A2B" w:rsidRDefault="00BC434D" w:rsidP="00D506E6">
            <w:pPr>
              <w:jc w:val="center"/>
              <w:rPr>
                <w:b/>
                <w:sz w:val="24"/>
                <w:szCs w:val="24"/>
              </w:rPr>
            </w:pPr>
            <w:r w:rsidRPr="008B2A2B">
              <w:rPr>
                <w:b/>
                <w:sz w:val="24"/>
                <w:szCs w:val="24"/>
              </w:rPr>
              <w:t>на реализацию</w:t>
            </w:r>
          </w:p>
          <w:p w:rsidR="00BC434D" w:rsidRPr="008B2A2B" w:rsidRDefault="00BC434D" w:rsidP="00D506E6">
            <w:pPr>
              <w:jc w:val="center"/>
              <w:rPr>
                <w:b/>
                <w:sz w:val="24"/>
                <w:szCs w:val="24"/>
              </w:rPr>
            </w:pPr>
            <w:r w:rsidRPr="008B2A2B">
              <w:rPr>
                <w:b/>
                <w:sz w:val="24"/>
                <w:szCs w:val="24"/>
              </w:rPr>
              <w:t>(тыс. рублей)</w:t>
            </w:r>
          </w:p>
        </w:tc>
      </w:tr>
      <w:tr w:rsidR="00BC434D" w:rsidRPr="008B2A2B" w:rsidTr="008125C3">
        <w:trPr>
          <w:trHeight w:val="30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b/>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b/>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b/>
                <w:sz w:val="24"/>
                <w:szCs w:val="24"/>
              </w:rPr>
            </w:pPr>
          </w:p>
        </w:tc>
        <w:tc>
          <w:tcPr>
            <w:tcW w:w="642"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b/>
                <w:sz w:val="24"/>
                <w:szCs w:val="24"/>
              </w:rPr>
            </w:pPr>
          </w:p>
        </w:tc>
        <w:tc>
          <w:tcPr>
            <w:tcW w:w="495"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всего</w:t>
            </w:r>
          </w:p>
        </w:tc>
        <w:tc>
          <w:tcPr>
            <w:tcW w:w="1455" w:type="pct"/>
            <w:gridSpan w:val="7"/>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в том числе</w:t>
            </w:r>
            <w:r w:rsidR="00D506E6">
              <w:rPr>
                <w:b/>
                <w:sz w:val="24"/>
                <w:szCs w:val="24"/>
              </w:rPr>
              <w:t>:</w:t>
            </w:r>
          </w:p>
        </w:tc>
      </w:tr>
      <w:tr w:rsidR="00BC434D" w:rsidRPr="008B2A2B" w:rsidTr="008125C3">
        <w:trPr>
          <w:trHeight w:val="30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b/>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b/>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b/>
                <w:sz w:val="24"/>
                <w:szCs w:val="24"/>
              </w:rPr>
            </w:pPr>
          </w:p>
        </w:tc>
        <w:tc>
          <w:tcPr>
            <w:tcW w:w="642"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b/>
                <w:sz w:val="24"/>
                <w:szCs w:val="24"/>
              </w:rPr>
            </w:pPr>
          </w:p>
        </w:tc>
        <w:tc>
          <w:tcPr>
            <w:tcW w:w="495"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b/>
                <w:sz w:val="24"/>
                <w:szCs w:val="24"/>
              </w:rPr>
            </w:pP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2014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2015</w:t>
            </w:r>
          </w:p>
        </w:tc>
        <w:tc>
          <w:tcPr>
            <w:tcW w:w="346"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2016</w:t>
            </w: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D506E6">
            <w:pPr>
              <w:jc w:val="center"/>
              <w:rPr>
                <w:b/>
                <w:sz w:val="24"/>
                <w:szCs w:val="24"/>
              </w:rPr>
            </w:pPr>
            <w:r w:rsidRPr="008B2A2B">
              <w:rPr>
                <w:b/>
                <w:sz w:val="24"/>
                <w:szCs w:val="24"/>
              </w:rPr>
              <w:t>2017</w:t>
            </w:r>
          </w:p>
        </w:tc>
      </w:tr>
      <w:tr w:rsidR="00BC434D" w:rsidRPr="008B2A2B" w:rsidTr="008125C3">
        <w:trPr>
          <w:trHeight w:val="300"/>
        </w:trPr>
        <w:tc>
          <w:tcPr>
            <w:tcW w:w="2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434D" w:rsidRPr="008B2A2B" w:rsidRDefault="00BC434D" w:rsidP="00D506E6">
            <w:pPr>
              <w:jc w:val="center"/>
              <w:rPr>
                <w:b/>
                <w:sz w:val="24"/>
                <w:szCs w:val="24"/>
              </w:rPr>
            </w:pPr>
            <w:r w:rsidRPr="008B2A2B">
              <w:rPr>
                <w:b/>
                <w:sz w:val="24"/>
                <w:szCs w:val="24"/>
              </w:rPr>
              <w:t>1</w:t>
            </w:r>
          </w:p>
        </w:tc>
        <w:tc>
          <w:tcPr>
            <w:tcW w:w="12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C434D" w:rsidRPr="008B2A2B" w:rsidRDefault="00BC434D" w:rsidP="00D506E6">
            <w:pPr>
              <w:jc w:val="center"/>
              <w:rPr>
                <w:b/>
                <w:sz w:val="24"/>
                <w:szCs w:val="24"/>
              </w:rPr>
            </w:pPr>
            <w:r w:rsidRPr="008B2A2B">
              <w:rPr>
                <w:b/>
                <w:sz w:val="24"/>
                <w:szCs w:val="24"/>
              </w:rPr>
              <w:t>2</w:t>
            </w:r>
          </w:p>
        </w:tc>
        <w:tc>
          <w:tcPr>
            <w:tcW w:w="91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C434D" w:rsidRPr="008B2A2B" w:rsidRDefault="00BC434D" w:rsidP="00D506E6">
            <w:pPr>
              <w:jc w:val="center"/>
              <w:rPr>
                <w:b/>
                <w:sz w:val="24"/>
                <w:szCs w:val="24"/>
              </w:rPr>
            </w:pPr>
            <w:r w:rsidRPr="008B2A2B">
              <w:rPr>
                <w:b/>
                <w:sz w:val="24"/>
                <w:szCs w:val="24"/>
              </w:rPr>
              <w:t>3</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4</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5</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6</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7</w:t>
            </w:r>
          </w:p>
        </w:tc>
        <w:tc>
          <w:tcPr>
            <w:tcW w:w="346" w:type="pct"/>
            <w:gridSpan w:val="3"/>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b/>
                <w:sz w:val="24"/>
                <w:szCs w:val="24"/>
              </w:rPr>
            </w:pPr>
            <w:r w:rsidRPr="008B2A2B">
              <w:rPr>
                <w:b/>
                <w:sz w:val="24"/>
                <w:szCs w:val="24"/>
              </w:rPr>
              <w:t>8</w:t>
            </w: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D506E6">
            <w:pPr>
              <w:jc w:val="center"/>
              <w:rPr>
                <w:b/>
                <w:sz w:val="24"/>
                <w:szCs w:val="24"/>
              </w:rPr>
            </w:pPr>
            <w:r w:rsidRPr="008B2A2B">
              <w:rPr>
                <w:b/>
                <w:sz w:val="24"/>
                <w:szCs w:val="24"/>
              </w:rPr>
              <w:t>9</w:t>
            </w:r>
          </w:p>
        </w:tc>
      </w:tr>
      <w:tr w:rsidR="00BC434D" w:rsidRPr="008B2A2B" w:rsidTr="008125C3">
        <w:trPr>
          <w:trHeight w:val="57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hideMark/>
          </w:tcPr>
          <w:p w:rsidR="00BC434D" w:rsidRPr="00D506E6" w:rsidRDefault="00BC434D" w:rsidP="00BD3963">
            <w:pPr>
              <w:jc w:val="both"/>
              <w:rPr>
                <w:b/>
                <w:sz w:val="24"/>
                <w:szCs w:val="24"/>
              </w:rPr>
            </w:pPr>
            <w:r w:rsidRPr="00D506E6">
              <w:rPr>
                <w:b/>
                <w:sz w:val="24"/>
                <w:szCs w:val="24"/>
              </w:rPr>
              <w:t>Цель: совершенствование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w:t>
            </w:r>
          </w:p>
          <w:p w:rsidR="00BC434D" w:rsidRPr="008B2A2B" w:rsidRDefault="00BC434D" w:rsidP="00BD3963">
            <w:pPr>
              <w:jc w:val="both"/>
              <w:rPr>
                <w:sz w:val="24"/>
                <w:szCs w:val="24"/>
              </w:rPr>
            </w:pPr>
          </w:p>
        </w:tc>
      </w:tr>
      <w:tr w:rsidR="00BC434D" w:rsidRPr="008B2A2B" w:rsidTr="008125C3">
        <w:trPr>
          <w:trHeight w:val="3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Задача 1: нормативно-правовое и информационно-методическое обеспечение профилактики правонарушений</w:t>
            </w:r>
          </w:p>
        </w:tc>
      </w:tr>
      <w:tr w:rsidR="00BC434D" w:rsidRPr="008B2A2B" w:rsidTr="008125C3">
        <w:trPr>
          <w:trHeight w:val="264"/>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1.1.</w:t>
            </w:r>
          </w:p>
        </w:tc>
        <w:tc>
          <w:tcPr>
            <w:tcW w:w="12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 xml:space="preserve">Организация деятельности Межведомственной комиссии </w:t>
            </w:r>
            <w:r w:rsidRPr="008B2A2B">
              <w:rPr>
                <w:sz w:val="24"/>
                <w:szCs w:val="24"/>
              </w:rPr>
              <w:lastRenderedPageBreak/>
              <w:t>по профилактике правонаруш</w:t>
            </w:r>
            <w:r w:rsidRPr="008B2A2B">
              <w:rPr>
                <w:sz w:val="24"/>
                <w:szCs w:val="24"/>
              </w:rPr>
              <w:t>е</w:t>
            </w:r>
            <w:r w:rsidRPr="008B2A2B">
              <w:rPr>
                <w:sz w:val="24"/>
                <w:szCs w:val="24"/>
              </w:rPr>
              <w:t>ний в районе</w:t>
            </w: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lastRenderedPageBreak/>
              <w:t>отдел по вопросам о</w:t>
            </w:r>
            <w:r w:rsidRPr="008B2A2B">
              <w:rPr>
                <w:sz w:val="24"/>
                <w:szCs w:val="24"/>
              </w:rPr>
              <w:t>б</w:t>
            </w:r>
            <w:r w:rsidRPr="008B2A2B">
              <w:rPr>
                <w:sz w:val="24"/>
                <w:szCs w:val="24"/>
              </w:rPr>
              <w:t>щественной безопасн</w:t>
            </w:r>
            <w:r w:rsidRPr="008B2A2B">
              <w:rPr>
                <w:sz w:val="24"/>
                <w:szCs w:val="24"/>
              </w:rPr>
              <w:t>о</w:t>
            </w:r>
            <w:r w:rsidRPr="008B2A2B">
              <w:rPr>
                <w:sz w:val="24"/>
                <w:szCs w:val="24"/>
              </w:rPr>
              <w:lastRenderedPageBreak/>
              <w:t>сти администрации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r w:rsidRPr="008B2A2B">
              <w:rPr>
                <w:sz w:val="24"/>
                <w:szCs w:val="24"/>
                <w:vertAlign w:val="superscript"/>
              </w:rPr>
              <w:footnoteReference w:id="2"/>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lastRenderedPageBreak/>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lastRenderedPageBreak/>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2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8"/>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9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65"/>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1.2.</w:t>
            </w:r>
          </w:p>
        </w:tc>
        <w:tc>
          <w:tcPr>
            <w:tcW w:w="12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Разработка Положений о добр</w:t>
            </w:r>
            <w:r w:rsidRPr="008B2A2B">
              <w:rPr>
                <w:sz w:val="24"/>
                <w:szCs w:val="24"/>
              </w:rPr>
              <w:t>о</w:t>
            </w:r>
            <w:r w:rsidRPr="008B2A2B">
              <w:rPr>
                <w:sz w:val="24"/>
                <w:szCs w:val="24"/>
              </w:rPr>
              <w:t>вольных народных дружинах по охране общественного порядка в поселениях Нижневартовского района</w:t>
            </w: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администрации горо</w:t>
            </w:r>
            <w:r w:rsidRPr="008B2A2B">
              <w:rPr>
                <w:sz w:val="24"/>
                <w:szCs w:val="24"/>
              </w:rPr>
              <w:t>д</w:t>
            </w:r>
            <w:r w:rsidRPr="008B2A2B">
              <w:rPr>
                <w:sz w:val="24"/>
                <w:szCs w:val="24"/>
              </w:rPr>
              <w:t>ских и сельских пос</w:t>
            </w:r>
            <w:r w:rsidRPr="008B2A2B">
              <w:rPr>
                <w:sz w:val="24"/>
                <w:szCs w:val="24"/>
              </w:rPr>
              <w:t>е</w:t>
            </w:r>
            <w:r w:rsidRPr="008B2A2B">
              <w:rPr>
                <w:sz w:val="24"/>
                <w:szCs w:val="24"/>
              </w:rPr>
              <w:t>лений района (по согл</w:t>
            </w:r>
            <w:r w:rsidRPr="008B2A2B">
              <w:rPr>
                <w:sz w:val="24"/>
                <w:szCs w:val="24"/>
              </w:rPr>
              <w:t>а</w:t>
            </w:r>
            <w:r w:rsidRPr="008B2A2B">
              <w:rPr>
                <w:sz w:val="24"/>
                <w:szCs w:val="24"/>
              </w:rPr>
              <w:t>сованию);</w:t>
            </w:r>
          </w:p>
          <w:p w:rsidR="00BC434D" w:rsidRPr="008B2A2B" w:rsidRDefault="00BC434D" w:rsidP="00BD3963">
            <w:pPr>
              <w:jc w:val="both"/>
              <w:rPr>
                <w:sz w:val="24"/>
                <w:szCs w:val="24"/>
              </w:rPr>
            </w:pPr>
            <w:r w:rsidRPr="008B2A2B">
              <w:rPr>
                <w:sz w:val="24"/>
                <w:szCs w:val="24"/>
              </w:rPr>
              <w:t>отдел Министерства внутренних дел Росси</w:t>
            </w:r>
            <w:r w:rsidRPr="008B2A2B">
              <w:rPr>
                <w:sz w:val="24"/>
                <w:szCs w:val="24"/>
              </w:rPr>
              <w:t>й</w:t>
            </w:r>
            <w:r w:rsidRPr="008B2A2B">
              <w:rPr>
                <w:sz w:val="24"/>
                <w:szCs w:val="24"/>
              </w:rPr>
              <w:t>ской Федерации по Нижневартовскому району (по согласов</w:t>
            </w:r>
            <w:r w:rsidRPr="008B2A2B">
              <w:rPr>
                <w:sz w:val="24"/>
                <w:szCs w:val="24"/>
              </w:rPr>
              <w:t>а</w:t>
            </w:r>
            <w:r w:rsidRPr="008B2A2B">
              <w:rPr>
                <w:sz w:val="24"/>
                <w:szCs w:val="24"/>
              </w:rPr>
              <w:t>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7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9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0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09"/>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36"/>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1.3</w:t>
            </w:r>
          </w:p>
        </w:tc>
        <w:tc>
          <w:tcPr>
            <w:tcW w:w="12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Проведение семинаров, круглых столов для представителей о</w:t>
            </w:r>
            <w:r w:rsidRPr="008B2A2B">
              <w:rPr>
                <w:sz w:val="24"/>
                <w:szCs w:val="24"/>
              </w:rPr>
              <w:t>б</w:t>
            </w:r>
            <w:r w:rsidRPr="008B2A2B">
              <w:rPr>
                <w:sz w:val="24"/>
                <w:szCs w:val="24"/>
              </w:rPr>
              <w:t>щественных организаций, сп</w:t>
            </w:r>
            <w:r w:rsidRPr="008B2A2B">
              <w:rPr>
                <w:sz w:val="24"/>
                <w:szCs w:val="24"/>
              </w:rPr>
              <w:t>е</w:t>
            </w:r>
            <w:r w:rsidRPr="008B2A2B">
              <w:rPr>
                <w:sz w:val="24"/>
                <w:szCs w:val="24"/>
              </w:rPr>
              <w:t>циалистов, занимающихся пр</w:t>
            </w:r>
            <w:r w:rsidRPr="008B2A2B">
              <w:rPr>
                <w:sz w:val="24"/>
                <w:szCs w:val="24"/>
              </w:rPr>
              <w:t>о</w:t>
            </w:r>
            <w:r w:rsidRPr="008B2A2B">
              <w:rPr>
                <w:sz w:val="24"/>
                <w:szCs w:val="24"/>
              </w:rPr>
              <w:t>филактикой правонарушений</w:t>
            </w: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управление образов</w:t>
            </w:r>
            <w:r w:rsidRPr="008B2A2B">
              <w:rPr>
                <w:sz w:val="24"/>
                <w:szCs w:val="24"/>
              </w:rPr>
              <w:t>а</w:t>
            </w:r>
            <w:r w:rsidRPr="008B2A2B">
              <w:rPr>
                <w:sz w:val="24"/>
                <w:szCs w:val="24"/>
              </w:rPr>
              <w:t>ния и молодежной п</w:t>
            </w:r>
            <w:r w:rsidRPr="008B2A2B">
              <w:rPr>
                <w:sz w:val="24"/>
                <w:szCs w:val="24"/>
              </w:rPr>
              <w:t>о</w:t>
            </w:r>
            <w:r w:rsidRPr="008B2A2B">
              <w:rPr>
                <w:sz w:val="24"/>
                <w:szCs w:val="24"/>
              </w:rPr>
              <w:t xml:space="preserve">литики администрации района </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85"/>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85"/>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30"/>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90"/>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74"/>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1.4.</w:t>
            </w:r>
          </w:p>
        </w:tc>
        <w:tc>
          <w:tcPr>
            <w:tcW w:w="12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Размещение на официальном веб-сайте администрации ра</w:t>
            </w:r>
            <w:r w:rsidRPr="008B2A2B">
              <w:rPr>
                <w:sz w:val="24"/>
                <w:szCs w:val="24"/>
              </w:rPr>
              <w:t>й</w:t>
            </w:r>
            <w:r w:rsidRPr="008B2A2B">
              <w:rPr>
                <w:sz w:val="24"/>
                <w:szCs w:val="24"/>
              </w:rPr>
              <w:t>она информации о ходе реал</w:t>
            </w:r>
            <w:r w:rsidRPr="008B2A2B">
              <w:rPr>
                <w:sz w:val="24"/>
                <w:szCs w:val="24"/>
              </w:rPr>
              <w:t>и</w:t>
            </w:r>
            <w:r w:rsidRPr="008B2A2B">
              <w:rPr>
                <w:sz w:val="24"/>
                <w:szCs w:val="24"/>
              </w:rPr>
              <w:t>зации мероприятий муниц</w:t>
            </w:r>
            <w:r w:rsidRPr="008B2A2B">
              <w:rPr>
                <w:sz w:val="24"/>
                <w:szCs w:val="24"/>
              </w:rPr>
              <w:t>и</w:t>
            </w:r>
            <w:r w:rsidRPr="008B2A2B">
              <w:rPr>
                <w:sz w:val="24"/>
                <w:szCs w:val="24"/>
              </w:rPr>
              <w:t>пальной программы, в том числе о деятельности Межведомс</w:t>
            </w:r>
            <w:r w:rsidRPr="008B2A2B">
              <w:rPr>
                <w:sz w:val="24"/>
                <w:szCs w:val="24"/>
              </w:rPr>
              <w:t>т</w:t>
            </w:r>
            <w:r w:rsidRPr="008B2A2B">
              <w:rPr>
                <w:sz w:val="24"/>
                <w:szCs w:val="24"/>
              </w:rPr>
              <w:lastRenderedPageBreak/>
              <w:t>венной комиссии по профила</w:t>
            </w:r>
            <w:r w:rsidRPr="008B2A2B">
              <w:rPr>
                <w:sz w:val="24"/>
                <w:szCs w:val="24"/>
              </w:rPr>
              <w:t>к</w:t>
            </w:r>
            <w:r w:rsidRPr="008B2A2B">
              <w:rPr>
                <w:sz w:val="24"/>
                <w:szCs w:val="24"/>
              </w:rPr>
              <w:t>тике правонарушений в районе, методических материалов в сфере профилактики правон</w:t>
            </w:r>
            <w:r w:rsidRPr="008B2A2B">
              <w:rPr>
                <w:sz w:val="24"/>
                <w:szCs w:val="24"/>
              </w:rPr>
              <w:t>а</w:t>
            </w:r>
            <w:r w:rsidRPr="008B2A2B">
              <w:rPr>
                <w:sz w:val="24"/>
                <w:szCs w:val="24"/>
              </w:rPr>
              <w:t>рушений</w:t>
            </w: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lastRenderedPageBreak/>
              <w:t>отдел по вопросам о</w:t>
            </w:r>
            <w:r w:rsidRPr="008B2A2B">
              <w:rPr>
                <w:sz w:val="24"/>
                <w:szCs w:val="24"/>
              </w:rPr>
              <w:t>б</w:t>
            </w:r>
            <w:r w:rsidRPr="008B2A2B">
              <w:rPr>
                <w:sz w:val="24"/>
                <w:szCs w:val="24"/>
              </w:rPr>
              <w:t>щественной безопасн</w:t>
            </w:r>
            <w:r w:rsidRPr="008B2A2B">
              <w:rPr>
                <w:sz w:val="24"/>
                <w:szCs w:val="24"/>
              </w:rPr>
              <w:t>о</w:t>
            </w:r>
            <w:r w:rsidRPr="008B2A2B">
              <w:rPr>
                <w:sz w:val="24"/>
                <w:szCs w:val="24"/>
              </w:rPr>
              <w:t>сти администрации района;</w:t>
            </w:r>
          </w:p>
          <w:p w:rsidR="00BC434D" w:rsidRPr="008B2A2B" w:rsidRDefault="00BC434D" w:rsidP="00BD3963">
            <w:pPr>
              <w:jc w:val="both"/>
              <w:rPr>
                <w:sz w:val="24"/>
                <w:szCs w:val="24"/>
              </w:rPr>
            </w:pPr>
            <w:r w:rsidRPr="008B2A2B">
              <w:rPr>
                <w:sz w:val="24"/>
                <w:szCs w:val="24"/>
              </w:rPr>
              <w:t>пресс-служба админ</w:t>
            </w:r>
            <w:r w:rsidRPr="008B2A2B">
              <w:rPr>
                <w:sz w:val="24"/>
                <w:szCs w:val="24"/>
              </w:rPr>
              <w:t>и</w:t>
            </w:r>
            <w:r w:rsidRPr="008B2A2B">
              <w:rPr>
                <w:sz w:val="24"/>
                <w:szCs w:val="24"/>
              </w:rPr>
              <w:t xml:space="preserve">страции района; </w:t>
            </w:r>
          </w:p>
          <w:p w:rsidR="00BC434D" w:rsidRPr="008B2A2B" w:rsidRDefault="00BC434D" w:rsidP="00BD3963">
            <w:pPr>
              <w:jc w:val="both"/>
              <w:rPr>
                <w:sz w:val="24"/>
                <w:szCs w:val="24"/>
              </w:rPr>
            </w:pPr>
            <w:r w:rsidRPr="008B2A2B">
              <w:rPr>
                <w:sz w:val="24"/>
                <w:szCs w:val="24"/>
              </w:rPr>
              <w:lastRenderedPageBreak/>
              <w:t>отдел по информатиз</w:t>
            </w:r>
            <w:r w:rsidRPr="008B2A2B">
              <w:rPr>
                <w:sz w:val="24"/>
                <w:szCs w:val="24"/>
              </w:rPr>
              <w:t>а</w:t>
            </w:r>
            <w:r w:rsidRPr="008B2A2B">
              <w:rPr>
                <w:sz w:val="24"/>
                <w:szCs w:val="24"/>
              </w:rPr>
              <w:t>ции и сетевым ресурсам администрации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3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6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828"/>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55"/>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lastRenderedPageBreak/>
              <w:t>1.5.</w:t>
            </w:r>
          </w:p>
        </w:tc>
        <w:tc>
          <w:tcPr>
            <w:tcW w:w="1214"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Информирование граждан о способах и средствах правоме</w:t>
            </w:r>
            <w:r w:rsidRPr="008B2A2B">
              <w:rPr>
                <w:sz w:val="24"/>
                <w:szCs w:val="24"/>
              </w:rPr>
              <w:t>р</w:t>
            </w:r>
            <w:r w:rsidRPr="008B2A2B">
              <w:rPr>
                <w:sz w:val="24"/>
                <w:szCs w:val="24"/>
              </w:rPr>
              <w:t>ной защиты от преступных и иных посягательств через сре</w:t>
            </w:r>
            <w:r w:rsidRPr="008B2A2B">
              <w:rPr>
                <w:sz w:val="24"/>
                <w:szCs w:val="24"/>
              </w:rPr>
              <w:t>д</w:t>
            </w:r>
            <w:r w:rsidRPr="008B2A2B">
              <w:rPr>
                <w:sz w:val="24"/>
                <w:szCs w:val="24"/>
              </w:rPr>
              <w:t>ства массовой информации</w:t>
            </w: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отдел Министерства внутренних дел Росси</w:t>
            </w:r>
            <w:r w:rsidRPr="008B2A2B">
              <w:rPr>
                <w:sz w:val="24"/>
                <w:szCs w:val="24"/>
              </w:rPr>
              <w:t>й</w:t>
            </w:r>
            <w:r w:rsidRPr="008B2A2B">
              <w:rPr>
                <w:sz w:val="24"/>
                <w:szCs w:val="24"/>
              </w:rPr>
              <w:t>ской Федерации по Нижневартовскому району (по согласов</w:t>
            </w:r>
            <w:r w:rsidRPr="008B2A2B">
              <w:rPr>
                <w:sz w:val="24"/>
                <w:szCs w:val="24"/>
              </w:rPr>
              <w:t>а</w:t>
            </w:r>
            <w:r w:rsidRPr="008B2A2B">
              <w:rPr>
                <w:sz w:val="24"/>
                <w:szCs w:val="24"/>
              </w:rPr>
              <w:t xml:space="preserve">нию); </w:t>
            </w:r>
          </w:p>
          <w:p w:rsidR="00BC434D" w:rsidRPr="008B2A2B" w:rsidRDefault="00BC434D" w:rsidP="00BD3963">
            <w:pPr>
              <w:jc w:val="both"/>
              <w:rPr>
                <w:sz w:val="24"/>
                <w:szCs w:val="24"/>
              </w:rPr>
            </w:pPr>
            <w:r w:rsidRPr="008B2A2B">
              <w:rPr>
                <w:sz w:val="24"/>
                <w:szCs w:val="24"/>
              </w:rPr>
              <w:t>пресс-служба админ</w:t>
            </w:r>
            <w:r w:rsidRPr="008B2A2B">
              <w:rPr>
                <w:sz w:val="24"/>
                <w:szCs w:val="24"/>
              </w:rPr>
              <w:t>и</w:t>
            </w:r>
            <w:r w:rsidRPr="008B2A2B">
              <w:rPr>
                <w:sz w:val="24"/>
                <w:szCs w:val="24"/>
              </w:rPr>
              <w:t>страции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3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4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52"/>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5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14"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90"/>
        </w:trPr>
        <w:tc>
          <w:tcPr>
            <w:tcW w:w="2407"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Итого по задаче 1</w:t>
            </w:r>
          </w:p>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p>
        </w:tc>
      </w:tr>
      <w:tr w:rsidR="00BC434D" w:rsidRPr="008B2A2B" w:rsidTr="008125C3">
        <w:trPr>
          <w:trHeight w:val="630"/>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p>
        </w:tc>
      </w:tr>
      <w:tr w:rsidR="00BC434D" w:rsidRPr="008B2A2B" w:rsidTr="008125C3">
        <w:trPr>
          <w:trHeight w:val="278"/>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37"/>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630"/>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94"/>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Задача 2: профилактика правонарушений в Нижневартовском районе и вовлечение общественности и общественных формирований в сфере охраны общественного порядка в предупреждение правонарушений</w:t>
            </w:r>
          </w:p>
        </w:tc>
      </w:tr>
      <w:tr w:rsidR="00BC434D" w:rsidRPr="008B2A2B" w:rsidTr="008125C3">
        <w:trPr>
          <w:trHeight w:val="240"/>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2.1.</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Организация и проведение ра</w:t>
            </w:r>
            <w:r w:rsidRPr="008B2A2B">
              <w:rPr>
                <w:sz w:val="24"/>
                <w:szCs w:val="24"/>
              </w:rPr>
              <w:t>й</w:t>
            </w:r>
            <w:r w:rsidRPr="008B2A2B">
              <w:rPr>
                <w:sz w:val="24"/>
                <w:szCs w:val="24"/>
              </w:rPr>
              <w:t>онного конкурса профессионал</w:t>
            </w:r>
            <w:r w:rsidRPr="008B2A2B">
              <w:rPr>
                <w:sz w:val="24"/>
                <w:szCs w:val="24"/>
              </w:rPr>
              <w:t>ь</w:t>
            </w:r>
            <w:r w:rsidRPr="008B2A2B">
              <w:rPr>
                <w:sz w:val="24"/>
                <w:szCs w:val="24"/>
              </w:rPr>
              <w:t>ного мастерства участковых и</w:t>
            </w:r>
            <w:r w:rsidRPr="008B2A2B">
              <w:rPr>
                <w:sz w:val="24"/>
                <w:szCs w:val="24"/>
              </w:rPr>
              <w:t>н</w:t>
            </w:r>
            <w:r w:rsidRPr="008B2A2B">
              <w:rPr>
                <w:sz w:val="24"/>
                <w:szCs w:val="24"/>
              </w:rPr>
              <w:t>спекторов «Лучший уполном</w:t>
            </w:r>
            <w:r w:rsidRPr="008B2A2B">
              <w:rPr>
                <w:sz w:val="24"/>
                <w:szCs w:val="24"/>
              </w:rPr>
              <w:t>о</w:t>
            </w:r>
            <w:r w:rsidRPr="008B2A2B">
              <w:rPr>
                <w:sz w:val="24"/>
                <w:szCs w:val="24"/>
              </w:rPr>
              <w:t>ченный инспектор полиции»</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отдел Министерства внутренних дел Ро</w:t>
            </w:r>
            <w:r w:rsidRPr="008B2A2B">
              <w:rPr>
                <w:sz w:val="24"/>
                <w:szCs w:val="24"/>
              </w:rPr>
              <w:t>с</w:t>
            </w:r>
            <w:r w:rsidRPr="008B2A2B">
              <w:rPr>
                <w:sz w:val="24"/>
                <w:szCs w:val="24"/>
              </w:rPr>
              <w:t>сийской Федерации по Нижневартовскому району (по согласов</w:t>
            </w:r>
            <w:r w:rsidRPr="008B2A2B">
              <w:rPr>
                <w:sz w:val="24"/>
                <w:szCs w:val="24"/>
              </w:rPr>
              <w:t>а</w:t>
            </w:r>
            <w:r w:rsidRPr="008B2A2B">
              <w:rPr>
                <w:sz w:val="24"/>
                <w:szCs w:val="24"/>
              </w:rPr>
              <w:t>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6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9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8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lastRenderedPageBreak/>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lastRenderedPageBreak/>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42"/>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lastRenderedPageBreak/>
              <w:t>2.2.</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Проведение мероприятий, н</w:t>
            </w:r>
            <w:r w:rsidRPr="008B2A2B">
              <w:rPr>
                <w:sz w:val="24"/>
                <w:szCs w:val="24"/>
              </w:rPr>
              <w:t>а</w:t>
            </w:r>
            <w:r w:rsidRPr="008B2A2B">
              <w:rPr>
                <w:sz w:val="24"/>
                <w:szCs w:val="24"/>
              </w:rPr>
              <w:t>правленных на предупреждение и пресечение незаконной продажи алкогольной продукции на терр</w:t>
            </w:r>
            <w:r w:rsidRPr="008B2A2B">
              <w:rPr>
                <w:sz w:val="24"/>
                <w:szCs w:val="24"/>
              </w:rPr>
              <w:t>и</w:t>
            </w:r>
            <w:r w:rsidRPr="008B2A2B">
              <w:rPr>
                <w:sz w:val="24"/>
                <w:szCs w:val="24"/>
              </w:rPr>
              <w:t>тории района</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отдел Министерства внутренних дел Ро</w:t>
            </w:r>
            <w:r w:rsidRPr="008B2A2B">
              <w:rPr>
                <w:sz w:val="24"/>
                <w:szCs w:val="24"/>
              </w:rPr>
              <w:t>с</w:t>
            </w:r>
            <w:r w:rsidRPr="008B2A2B">
              <w:rPr>
                <w:sz w:val="24"/>
                <w:szCs w:val="24"/>
              </w:rPr>
              <w:t>сийской Федерации по Нижневартовскому району (по согласов</w:t>
            </w:r>
            <w:r w:rsidRPr="008B2A2B">
              <w:rPr>
                <w:sz w:val="24"/>
                <w:szCs w:val="24"/>
              </w:rPr>
              <w:t>а</w:t>
            </w:r>
            <w:r w:rsidRPr="008B2A2B">
              <w:rPr>
                <w:sz w:val="24"/>
                <w:szCs w:val="24"/>
              </w:rPr>
              <w:t>нию);</w:t>
            </w:r>
          </w:p>
          <w:p w:rsidR="00BC434D" w:rsidRPr="008B2A2B" w:rsidRDefault="00BC434D" w:rsidP="00BD3963">
            <w:pPr>
              <w:jc w:val="both"/>
              <w:rPr>
                <w:sz w:val="24"/>
                <w:szCs w:val="24"/>
              </w:rPr>
            </w:pPr>
            <w:r w:rsidRPr="008B2A2B">
              <w:rPr>
                <w:sz w:val="24"/>
                <w:szCs w:val="24"/>
              </w:rPr>
              <w:t>отдел потребител</w:t>
            </w:r>
            <w:r w:rsidRPr="008B2A2B">
              <w:rPr>
                <w:sz w:val="24"/>
                <w:szCs w:val="24"/>
              </w:rPr>
              <w:t>ь</w:t>
            </w:r>
            <w:r w:rsidRPr="008B2A2B">
              <w:rPr>
                <w:sz w:val="24"/>
                <w:szCs w:val="24"/>
              </w:rPr>
              <w:t>ского рынка и защиты прав потребителей администрации ра</w:t>
            </w:r>
            <w:r w:rsidRPr="008B2A2B">
              <w:rPr>
                <w:sz w:val="24"/>
                <w:szCs w:val="24"/>
              </w:rPr>
              <w:t>й</w:t>
            </w:r>
            <w:r w:rsidRPr="008B2A2B">
              <w:rPr>
                <w:sz w:val="24"/>
                <w:szCs w:val="24"/>
              </w:rPr>
              <w:t>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05"/>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44"/>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75"/>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795"/>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32"/>
        </w:trPr>
        <w:tc>
          <w:tcPr>
            <w:tcW w:w="275" w:type="pct"/>
            <w:vMerge w:val="restart"/>
            <w:tcBorders>
              <w:top w:val="single" w:sz="4" w:space="0" w:color="auto"/>
              <w:left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2.3.</w:t>
            </w:r>
          </w:p>
        </w:tc>
        <w:tc>
          <w:tcPr>
            <w:tcW w:w="1270" w:type="pct"/>
            <w:gridSpan w:val="3"/>
            <w:vMerge w:val="restart"/>
            <w:tcBorders>
              <w:top w:val="single" w:sz="4" w:space="0" w:color="auto"/>
              <w:left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Организация работы Советов профилактики по социальной адаптации лиц, склонных к с</w:t>
            </w:r>
            <w:r w:rsidRPr="008B2A2B">
              <w:rPr>
                <w:sz w:val="24"/>
                <w:szCs w:val="24"/>
              </w:rPr>
              <w:t>о</w:t>
            </w:r>
            <w:r w:rsidRPr="008B2A2B">
              <w:rPr>
                <w:sz w:val="24"/>
                <w:szCs w:val="24"/>
              </w:rPr>
              <w:t>вершению преступлений и адм</w:t>
            </w:r>
            <w:r w:rsidRPr="008B2A2B">
              <w:rPr>
                <w:sz w:val="24"/>
                <w:szCs w:val="24"/>
              </w:rPr>
              <w:t>и</w:t>
            </w:r>
            <w:r w:rsidRPr="008B2A2B">
              <w:rPr>
                <w:sz w:val="24"/>
                <w:szCs w:val="24"/>
              </w:rPr>
              <w:t xml:space="preserve">нистративных правонарушений, при администрациях городских и сельских поселений района </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отдел Министерства внутренних дел Ро</w:t>
            </w:r>
            <w:r w:rsidRPr="008B2A2B">
              <w:rPr>
                <w:sz w:val="24"/>
                <w:szCs w:val="24"/>
              </w:rPr>
              <w:t>с</w:t>
            </w:r>
            <w:r w:rsidRPr="008B2A2B">
              <w:rPr>
                <w:sz w:val="24"/>
                <w:szCs w:val="24"/>
              </w:rPr>
              <w:t>сийской Федерации по Нижневартовскому району (по согласов</w:t>
            </w:r>
            <w:r w:rsidRPr="008B2A2B">
              <w:rPr>
                <w:sz w:val="24"/>
                <w:szCs w:val="24"/>
              </w:rPr>
              <w:t>а</w:t>
            </w:r>
            <w:r w:rsidRPr="008B2A2B">
              <w:rPr>
                <w:sz w:val="24"/>
                <w:szCs w:val="24"/>
              </w:rPr>
              <w:t>нию);</w:t>
            </w:r>
          </w:p>
          <w:p w:rsidR="00BC434D" w:rsidRPr="008B2A2B" w:rsidRDefault="00BC434D" w:rsidP="00BD3963">
            <w:pPr>
              <w:jc w:val="both"/>
              <w:rPr>
                <w:sz w:val="24"/>
                <w:szCs w:val="24"/>
              </w:rPr>
            </w:pPr>
            <w:r w:rsidRPr="008B2A2B">
              <w:rPr>
                <w:sz w:val="24"/>
                <w:szCs w:val="24"/>
              </w:rPr>
              <w:t>администрации г</w:t>
            </w:r>
            <w:r w:rsidRPr="008B2A2B">
              <w:rPr>
                <w:sz w:val="24"/>
                <w:szCs w:val="24"/>
              </w:rPr>
              <w:t>о</w:t>
            </w:r>
            <w:r w:rsidRPr="008B2A2B">
              <w:rPr>
                <w:sz w:val="24"/>
                <w:szCs w:val="24"/>
              </w:rPr>
              <w:t>родских и сельских поселений района (по согласованию)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25"/>
        </w:trPr>
        <w:tc>
          <w:tcPr>
            <w:tcW w:w="275" w:type="pct"/>
            <w:vMerge/>
            <w:tcBorders>
              <w:left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left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93"/>
        </w:trPr>
        <w:tc>
          <w:tcPr>
            <w:tcW w:w="275" w:type="pct"/>
            <w:vMerge/>
            <w:tcBorders>
              <w:left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left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17"/>
        </w:trPr>
        <w:tc>
          <w:tcPr>
            <w:tcW w:w="275" w:type="pct"/>
            <w:vMerge/>
            <w:tcBorders>
              <w:left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left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9"/>
        </w:trPr>
        <w:tc>
          <w:tcPr>
            <w:tcW w:w="275" w:type="pct"/>
            <w:vMerge/>
            <w:tcBorders>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p w:rsidR="00BC434D" w:rsidRPr="008B2A2B" w:rsidRDefault="00BC434D" w:rsidP="00BD3963">
            <w:pPr>
              <w:jc w:val="center"/>
              <w:rPr>
                <w:sz w:val="24"/>
                <w:szCs w:val="24"/>
              </w:rPr>
            </w:pPr>
          </w:p>
        </w:tc>
        <w:tc>
          <w:tcPr>
            <w:tcW w:w="314" w:type="pct"/>
            <w:tcBorders>
              <w:top w:val="single" w:sz="4" w:space="0" w:color="auto"/>
              <w:left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p w:rsidR="00BC434D" w:rsidRPr="008B2A2B" w:rsidRDefault="00BC434D" w:rsidP="00BD3963">
            <w:pPr>
              <w:jc w:val="center"/>
              <w:rPr>
                <w:sz w:val="24"/>
                <w:szCs w:val="24"/>
              </w:rPr>
            </w:pPr>
          </w:p>
        </w:tc>
        <w:tc>
          <w:tcPr>
            <w:tcW w:w="433" w:type="pct"/>
            <w:gridSpan w:val="2"/>
            <w:tcBorders>
              <w:top w:val="single" w:sz="4" w:space="0" w:color="auto"/>
              <w:left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p w:rsidR="00BC434D" w:rsidRPr="008B2A2B" w:rsidRDefault="00BC434D" w:rsidP="00BD3963">
            <w:pPr>
              <w:jc w:val="center"/>
              <w:rPr>
                <w:sz w:val="24"/>
                <w:szCs w:val="24"/>
              </w:rPr>
            </w:pPr>
          </w:p>
        </w:tc>
        <w:tc>
          <w:tcPr>
            <w:tcW w:w="309" w:type="pct"/>
            <w:tcBorders>
              <w:top w:val="single" w:sz="4" w:space="0" w:color="auto"/>
              <w:left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p w:rsidR="00BC434D" w:rsidRPr="008B2A2B" w:rsidRDefault="00BC434D" w:rsidP="00BD3963">
            <w:pPr>
              <w:jc w:val="center"/>
              <w:rPr>
                <w:sz w:val="24"/>
                <w:szCs w:val="24"/>
              </w:rPr>
            </w:pPr>
          </w:p>
        </w:tc>
        <w:tc>
          <w:tcPr>
            <w:tcW w:w="399" w:type="pct"/>
            <w:gridSpan w:val="3"/>
            <w:tcBorders>
              <w:top w:val="single" w:sz="4" w:space="0" w:color="auto"/>
              <w:left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57"/>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2.4.</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Привлечение населения района различных возрастных и социал</w:t>
            </w:r>
            <w:r w:rsidRPr="008B2A2B">
              <w:rPr>
                <w:sz w:val="24"/>
                <w:szCs w:val="24"/>
              </w:rPr>
              <w:t>ь</w:t>
            </w:r>
            <w:r w:rsidRPr="008B2A2B">
              <w:rPr>
                <w:sz w:val="24"/>
                <w:szCs w:val="24"/>
              </w:rPr>
              <w:t>ных групп к участию в деятельн</w:t>
            </w:r>
            <w:r w:rsidRPr="008B2A2B">
              <w:rPr>
                <w:sz w:val="24"/>
                <w:szCs w:val="24"/>
              </w:rPr>
              <w:t>о</w:t>
            </w:r>
            <w:r w:rsidRPr="008B2A2B">
              <w:rPr>
                <w:sz w:val="24"/>
                <w:szCs w:val="24"/>
              </w:rPr>
              <w:t>сти добровольных общественных формирований в сфере охраны общественного порядка:</w:t>
            </w:r>
          </w:p>
          <w:p w:rsidR="00BC434D" w:rsidRPr="008B2A2B" w:rsidRDefault="00BC434D" w:rsidP="00BD3963">
            <w:pPr>
              <w:jc w:val="both"/>
              <w:rPr>
                <w:sz w:val="24"/>
                <w:szCs w:val="24"/>
              </w:rPr>
            </w:pPr>
            <w:r w:rsidRPr="008B2A2B">
              <w:rPr>
                <w:sz w:val="24"/>
                <w:szCs w:val="24"/>
              </w:rPr>
              <w:t>добровольных народных дружин;</w:t>
            </w:r>
          </w:p>
          <w:p w:rsidR="00BC434D" w:rsidRPr="008B2A2B" w:rsidRDefault="00BC434D" w:rsidP="00BD3963">
            <w:pPr>
              <w:jc w:val="both"/>
              <w:rPr>
                <w:sz w:val="24"/>
                <w:szCs w:val="24"/>
              </w:rPr>
            </w:pPr>
            <w:r w:rsidRPr="008B2A2B">
              <w:rPr>
                <w:sz w:val="24"/>
                <w:szCs w:val="24"/>
              </w:rPr>
              <w:t>родительских патрулей;</w:t>
            </w:r>
          </w:p>
          <w:p w:rsidR="00BC434D" w:rsidRPr="008B2A2B" w:rsidRDefault="00BC434D" w:rsidP="00BD3963">
            <w:pPr>
              <w:jc w:val="both"/>
              <w:rPr>
                <w:sz w:val="24"/>
                <w:szCs w:val="24"/>
              </w:rPr>
            </w:pPr>
            <w:r w:rsidRPr="008B2A2B">
              <w:rPr>
                <w:sz w:val="24"/>
                <w:szCs w:val="24"/>
              </w:rPr>
              <w:t>отрядов юных инспекторов д</w:t>
            </w:r>
            <w:r w:rsidRPr="008B2A2B">
              <w:rPr>
                <w:sz w:val="24"/>
                <w:szCs w:val="24"/>
              </w:rPr>
              <w:t>о</w:t>
            </w:r>
            <w:r w:rsidRPr="008B2A2B">
              <w:rPr>
                <w:sz w:val="24"/>
                <w:szCs w:val="24"/>
              </w:rPr>
              <w:t>рожного движения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отдел Министерства внутренних дел Ро</w:t>
            </w:r>
            <w:r w:rsidRPr="008B2A2B">
              <w:rPr>
                <w:sz w:val="24"/>
                <w:szCs w:val="24"/>
              </w:rPr>
              <w:t>с</w:t>
            </w:r>
            <w:r w:rsidRPr="008B2A2B">
              <w:rPr>
                <w:sz w:val="24"/>
                <w:szCs w:val="24"/>
              </w:rPr>
              <w:t>сийской Федерации по Нижневартовскому району (по согласов</w:t>
            </w:r>
            <w:r w:rsidRPr="008B2A2B">
              <w:rPr>
                <w:sz w:val="24"/>
                <w:szCs w:val="24"/>
              </w:rPr>
              <w:t>а</w:t>
            </w:r>
            <w:r w:rsidRPr="008B2A2B">
              <w:rPr>
                <w:sz w:val="24"/>
                <w:szCs w:val="24"/>
              </w:rPr>
              <w:t xml:space="preserve">нию); </w:t>
            </w:r>
          </w:p>
          <w:p w:rsidR="00BC434D" w:rsidRPr="008B2A2B" w:rsidRDefault="00BC434D" w:rsidP="00BD3963">
            <w:pPr>
              <w:jc w:val="both"/>
              <w:rPr>
                <w:sz w:val="24"/>
                <w:szCs w:val="24"/>
              </w:rPr>
            </w:pPr>
            <w:r w:rsidRPr="008B2A2B">
              <w:rPr>
                <w:sz w:val="24"/>
                <w:szCs w:val="24"/>
              </w:rPr>
              <w:t>администрации г</w:t>
            </w:r>
            <w:r w:rsidRPr="008B2A2B">
              <w:rPr>
                <w:sz w:val="24"/>
                <w:szCs w:val="24"/>
              </w:rPr>
              <w:t>о</w:t>
            </w:r>
            <w:r w:rsidRPr="008B2A2B">
              <w:rPr>
                <w:sz w:val="24"/>
                <w:szCs w:val="24"/>
              </w:rPr>
              <w:t>родских и сельских поселений района (по согласованию);</w:t>
            </w:r>
          </w:p>
          <w:p w:rsidR="00BC434D" w:rsidRPr="008B2A2B" w:rsidRDefault="00BC434D" w:rsidP="00BD3963">
            <w:pPr>
              <w:jc w:val="both"/>
              <w:rPr>
                <w:sz w:val="24"/>
                <w:szCs w:val="24"/>
              </w:rPr>
            </w:pPr>
            <w:r w:rsidRPr="008B2A2B">
              <w:rPr>
                <w:sz w:val="24"/>
                <w:szCs w:val="24"/>
              </w:rPr>
              <w:t>управление образов</w:t>
            </w:r>
            <w:r w:rsidRPr="008B2A2B">
              <w:rPr>
                <w:sz w:val="24"/>
                <w:szCs w:val="24"/>
              </w:rPr>
              <w:t>а</w:t>
            </w:r>
            <w:r w:rsidRPr="008B2A2B">
              <w:rPr>
                <w:sz w:val="24"/>
                <w:szCs w:val="24"/>
              </w:rPr>
              <w:t>ния и молодежной п</w:t>
            </w:r>
            <w:r w:rsidRPr="008B2A2B">
              <w:rPr>
                <w:sz w:val="24"/>
                <w:szCs w:val="24"/>
              </w:rPr>
              <w:t>о</w:t>
            </w:r>
            <w:r w:rsidRPr="008B2A2B">
              <w:rPr>
                <w:sz w:val="24"/>
                <w:szCs w:val="24"/>
              </w:rPr>
              <w:lastRenderedPageBreak/>
              <w:t>литики администр</w:t>
            </w:r>
            <w:r w:rsidRPr="008B2A2B">
              <w:rPr>
                <w:sz w:val="24"/>
                <w:szCs w:val="24"/>
              </w:rPr>
              <w:t>а</w:t>
            </w:r>
            <w:r w:rsidRPr="008B2A2B">
              <w:rPr>
                <w:sz w:val="24"/>
                <w:szCs w:val="24"/>
              </w:rPr>
              <w:t>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9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96"/>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94"/>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771"/>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3"/>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lastRenderedPageBreak/>
              <w:t>2.5.</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Проведение мероприятий проф</w:t>
            </w:r>
            <w:r w:rsidRPr="008B2A2B">
              <w:rPr>
                <w:sz w:val="24"/>
                <w:szCs w:val="24"/>
              </w:rPr>
              <w:t>и</w:t>
            </w:r>
            <w:r w:rsidRPr="008B2A2B">
              <w:rPr>
                <w:sz w:val="24"/>
                <w:szCs w:val="24"/>
              </w:rPr>
              <w:t>лактической направленности (рейды, патрулирование) с уч</w:t>
            </w:r>
            <w:r w:rsidRPr="008B2A2B">
              <w:rPr>
                <w:sz w:val="24"/>
                <w:szCs w:val="24"/>
              </w:rPr>
              <w:t>а</w:t>
            </w:r>
            <w:r w:rsidRPr="008B2A2B">
              <w:rPr>
                <w:sz w:val="24"/>
                <w:szCs w:val="24"/>
              </w:rPr>
              <w:t>стием добровольных обществе</w:t>
            </w:r>
            <w:r w:rsidRPr="008B2A2B">
              <w:rPr>
                <w:sz w:val="24"/>
                <w:szCs w:val="24"/>
              </w:rPr>
              <w:t>н</w:t>
            </w:r>
            <w:r w:rsidRPr="008B2A2B">
              <w:rPr>
                <w:sz w:val="24"/>
                <w:szCs w:val="24"/>
              </w:rPr>
              <w:t>ных формирований</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отдел Министерства внутренних дел Ро</w:t>
            </w:r>
            <w:r w:rsidRPr="008B2A2B">
              <w:rPr>
                <w:sz w:val="24"/>
                <w:szCs w:val="24"/>
              </w:rPr>
              <w:t>с</w:t>
            </w:r>
            <w:r w:rsidRPr="008B2A2B">
              <w:rPr>
                <w:sz w:val="24"/>
                <w:szCs w:val="24"/>
              </w:rPr>
              <w:t>сийской Федерации по Нижневартовскому району (по согласов</w:t>
            </w:r>
            <w:r w:rsidRPr="008B2A2B">
              <w:rPr>
                <w:sz w:val="24"/>
                <w:szCs w:val="24"/>
              </w:rPr>
              <w:t>а</w:t>
            </w:r>
            <w:r w:rsidRPr="008B2A2B">
              <w:rPr>
                <w:sz w:val="24"/>
                <w:szCs w:val="24"/>
              </w:rPr>
              <w:t>нию);</w:t>
            </w:r>
          </w:p>
          <w:p w:rsidR="00BC434D" w:rsidRPr="008B2A2B" w:rsidRDefault="00BC434D" w:rsidP="00BD3963">
            <w:pPr>
              <w:jc w:val="both"/>
              <w:rPr>
                <w:sz w:val="24"/>
                <w:szCs w:val="24"/>
              </w:rPr>
            </w:pPr>
            <w:r w:rsidRPr="008B2A2B">
              <w:rPr>
                <w:sz w:val="24"/>
                <w:szCs w:val="24"/>
              </w:rPr>
              <w:t>администрации г</w:t>
            </w:r>
            <w:r w:rsidRPr="008B2A2B">
              <w:rPr>
                <w:sz w:val="24"/>
                <w:szCs w:val="24"/>
              </w:rPr>
              <w:t>о</w:t>
            </w:r>
            <w:r w:rsidRPr="008B2A2B">
              <w:rPr>
                <w:sz w:val="24"/>
                <w:szCs w:val="24"/>
              </w:rPr>
              <w:t>родских и сельских поселений района (по согласованию);</w:t>
            </w:r>
          </w:p>
          <w:p w:rsidR="00BC434D" w:rsidRPr="008B2A2B" w:rsidRDefault="00BC434D" w:rsidP="00BD3963">
            <w:pPr>
              <w:jc w:val="both"/>
              <w:rPr>
                <w:sz w:val="24"/>
                <w:szCs w:val="24"/>
              </w:rPr>
            </w:pPr>
            <w:r w:rsidRPr="008B2A2B">
              <w:rPr>
                <w:sz w:val="24"/>
                <w:szCs w:val="24"/>
              </w:rPr>
              <w:t>управление образов</w:t>
            </w:r>
            <w:r w:rsidRPr="008B2A2B">
              <w:rPr>
                <w:sz w:val="24"/>
                <w:szCs w:val="24"/>
              </w:rPr>
              <w:t>а</w:t>
            </w:r>
            <w:r w:rsidRPr="008B2A2B">
              <w:rPr>
                <w:sz w:val="24"/>
                <w:szCs w:val="24"/>
              </w:rPr>
              <w:t>ния и молодежной п</w:t>
            </w:r>
            <w:r w:rsidRPr="008B2A2B">
              <w:rPr>
                <w:sz w:val="24"/>
                <w:szCs w:val="24"/>
              </w:rPr>
              <w:t>о</w:t>
            </w:r>
            <w:r w:rsidRPr="008B2A2B">
              <w:rPr>
                <w:sz w:val="24"/>
                <w:szCs w:val="24"/>
              </w:rPr>
              <w:t>литики администр</w:t>
            </w:r>
            <w:r w:rsidRPr="008B2A2B">
              <w:rPr>
                <w:sz w:val="24"/>
                <w:szCs w:val="24"/>
              </w:rPr>
              <w:t>а</w:t>
            </w:r>
            <w:r w:rsidRPr="008B2A2B">
              <w:rPr>
                <w:sz w:val="24"/>
                <w:szCs w:val="24"/>
              </w:rPr>
              <w:t>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5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7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8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49"/>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2.6.</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Оказание поддержки гражданам и их объединениям, участвующим в охране общественного порядка, создание условий для деятельн</w:t>
            </w:r>
            <w:r w:rsidRPr="008B2A2B">
              <w:rPr>
                <w:sz w:val="24"/>
                <w:szCs w:val="24"/>
              </w:rPr>
              <w:t>о</w:t>
            </w:r>
            <w:r w:rsidRPr="008B2A2B">
              <w:rPr>
                <w:sz w:val="24"/>
                <w:szCs w:val="24"/>
              </w:rPr>
              <w:t>сти народных дружин в городских и сельских поселениях района</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администрации г</w:t>
            </w:r>
            <w:r w:rsidRPr="008B2A2B">
              <w:rPr>
                <w:sz w:val="24"/>
                <w:szCs w:val="24"/>
              </w:rPr>
              <w:t>о</w:t>
            </w:r>
            <w:r w:rsidRPr="008B2A2B">
              <w:rPr>
                <w:sz w:val="24"/>
                <w:szCs w:val="24"/>
              </w:rPr>
              <w:t xml:space="preserve">родских и сельских поселений района (по согласованию) </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669,84</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144,0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285,28</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120,28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120,28</w:t>
            </w:r>
          </w:p>
        </w:tc>
      </w:tr>
      <w:tr w:rsidR="00BC434D" w:rsidRPr="008B2A2B" w:rsidTr="008125C3">
        <w:trPr>
          <w:trHeight w:val="453"/>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468,9</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100,80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199,7</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r>
      <w:tr w:rsidR="00BC434D" w:rsidRPr="008B2A2B" w:rsidTr="008125C3">
        <w:trPr>
          <w:trHeight w:val="259"/>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47"/>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w:t>
            </w:r>
          </w:p>
          <w:p w:rsidR="00BC434D" w:rsidRPr="008B2A2B" w:rsidRDefault="00BC434D" w:rsidP="00BD3963">
            <w:pPr>
              <w:rPr>
                <w:sz w:val="24"/>
                <w:szCs w:val="24"/>
              </w:rPr>
            </w:pPr>
            <w:r w:rsidRPr="008B2A2B">
              <w:rPr>
                <w:sz w:val="24"/>
                <w:szCs w:val="24"/>
              </w:rPr>
              <w:t>поселений ра</w:t>
            </w:r>
            <w:r w:rsidRPr="008B2A2B">
              <w:rPr>
                <w:sz w:val="24"/>
                <w:szCs w:val="24"/>
              </w:rPr>
              <w:t>й</w:t>
            </w:r>
            <w:r w:rsidRPr="008B2A2B">
              <w:rPr>
                <w:sz w:val="24"/>
                <w:szCs w:val="24"/>
              </w:rPr>
              <w:t>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200,94</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43,20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85,58</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36,08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36,08</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D506E6">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59"/>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D506E6">
            <w:pPr>
              <w:jc w:val="center"/>
              <w:rPr>
                <w:sz w:val="24"/>
                <w:szCs w:val="24"/>
              </w:rPr>
            </w:pPr>
            <w:r w:rsidRPr="008B2A2B">
              <w:rPr>
                <w:sz w:val="24"/>
                <w:szCs w:val="24"/>
              </w:rPr>
              <w:t>2.6.1.</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t xml:space="preserve">Городское поселение </w:t>
            </w:r>
            <w:r w:rsidR="00BC434D" w:rsidRPr="008B2A2B">
              <w:rPr>
                <w:sz w:val="24"/>
                <w:szCs w:val="24"/>
              </w:rPr>
              <w:t xml:space="preserve">Излучинск </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администрация горо</w:t>
            </w:r>
            <w:r w:rsidRPr="008B2A2B">
              <w:rPr>
                <w:sz w:val="24"/>
                <w:szCs w:val="24"/>
              </w:rPr>
              <w:t>д</w:t>
            </w:r>
            <w:r w:rsidRPr="008B2A2B">
              <w:rPr>
                <w:sz w:val="24"/>
                <w:szCs w:val="24"/>
              </w:rPr>
              <w:t>ского поселения И</w:t>
            </w:r>
            <w:r w:rsidRPr="008B2A2B">
              <w:rPr>
                <w:sz w:val="24"/>
                <w:szCs w:val="24"/>
              </w:rPr>
              <w:t>з</w:t>
            </w:r>
            <w:r w:rsidRPr="008B2A2B">
              <w:rPr>
                <w:sz w:val="24"/>
                <w:szCs w:val="24"/>
              </w:rPr>
              <w:t>лучинск (по соглас</w:t>
            </w:r>
            <w:r w:rsidRPr="008B2A2B">
              <w:rPr>
                <w:sz w:val="24"/>
                <w:szCs w:val="24"/>
              </w:rPr>
              <w:t>о</w:t>
            </w:r>
            <w:r w:rsidRPr="008B2A2B">
              <w:rPr>
                <w:sz w:val="24"/>
                <w:szCs w:val="24"/>
              </w:rPr>
              <w:t>ванию)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279,51</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61,95</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119,0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49,28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49,28</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195,35</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43,35</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83,0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34,5</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34,5</w:t>
            </w:r>
          </w:p>
        </w:tc>
      </w:tr>
      <w:tr w:rsidR="00BC434D" w:rsidRPr="008B2A2B" w:rsidTr="008125C3">
        <w:trPr>
          <w:trHeight w:val="17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78"/>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84,16</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18,60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14,78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14,78</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27"/>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2.6.2.</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t xml:space="preserve">Городское поселение </w:t>
            </w:r>
            <w:r w:rsidR="00BC434D" w:rsidRPr="008B2A2B">
              <w:rPr>
                <w:sz w:val="24"/>
                <w:szCs w:val="24"/>
              </w:rPr>
              <w:t xml:space="preserve">Новоаганск </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администрация горо</w:t>
            </w:r>
            <w:r w:rsidRPr="008B2A2B">
              <w:rPr>
                <w:sz w:val="24"/>
                <w:szCs w:val="24"/>
              </w:rPr>
              <w:t>д</w:t>
            </w:r>
            <w:r w:rsidRPr="008B2A2B">
              <w:rPr>
                <w:sz w:val="24"/>
                <w:szCs w:val="24"/>
              </w:rPr>
              <w:t>ского поселения Н</w:t>
            </w:r>
            <w:r w:rsidRPr="008B2A2B">
              <w:rPr>
                <w:sz w:val="24"/>
                <w:szCs w:val="24"/>
              </w:rPr>
              <w:t>о</w:t>
            </w:r>
            <w:r w:rsidRPr="008B2A2B">
              <w:rPr>
                <w:sz w:val="24"/>
                <w:szCs w:val="24"/>
              </w:rPr>
              <w:t>воаганск (по соглас</w:t>
            </w:r>
            <w:r w:rsidRPr="008B2A2B">
              <w:rPr>
                <w:sz w:val="24"/>
                <w:szCs w:val="24"/>
              </w:rPr>
              <w:t>о</w:t>
            </w:r>
            <w:r w:rsidRPr="008B2A2B">
              <w:rPr>
                <w:sz w:val="24"/>
                <w:szCs w:val="24"/>
              </w:rPr>
              <w:t>ванию)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207,43</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44,65</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89,9</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36,44</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36,44</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144,9</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31,25</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62,7</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25,50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25,50</w:t>
            </w:r>
          </w:p>
        </w:tc>
      </w:tr>
      <w:tr w:rsidR="00BC434D" w:rsidRPr="008B2A2B" w:rsidTr="008125C3">
        <w:trPr>
          <w:trHeight w:val="145"/>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12"/>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9,98</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13,40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27,2</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10,94</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10,94</w:t>
            </w:r>
          </w:p>
        </w:tc>
      </w:tr>
      <w:tr w:rsidR="00BC434D" w:rsidRPr="008B2A2B" w:rsidTr="008125C3">
        <w:trPr>
          <w:trHeight w:val="42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97"/>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2.6.3.</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t xml:space="preserve">Сельское поселение </w:t>
            </w:r>
            <w:r w:rsidR="00BC434D" w:rsidRPr="008B2A2B">
              <w:rPr>
                <w:sz w:val="24"/>
                <w:szCs w:val="24"/>
              </w:rPr>
              <w:t xml:space="preserve">Вата </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администрация сел</w:t>
            </w:r>
            <w:r w:rsidRPr="008B2A2B">
              <w:rPr>
                <w:sz w:val="24"/>
                <w:szCs w:val="24"/>
              </w:rPr>
              <w:t>ь</w:t>
            </w:r>
            <w:r w:rsidRPr="008B2A2B">
              <w:rPr>
                <w:sz w:val="24"/>
                <w:szCs w:val="24"/>
              </w:rPr>
              <w:t>ского поселения Вата (по согласованию)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34,42</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7,24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14,30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6,44</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6,44</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24,04</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5,04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4,50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4,50</w:t>
            </w:r>
          </w:p>
        </w:tc>
      </w:tr>
      <w:tr w:rsidR="00BC434D" w:rsidRPr="008B2A2B" w:rsidTr="008125C3">
        <w:trPr>
          <w:trHeight w:val="271"/>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34"/>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10,38</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2,20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4,30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1,94</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1,94</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78"/>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2.6.4.</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t xml:space="preserve">Сельское поселение </w:t>
            </w:r>
            <w:r w:rsidR="00BC434D" w:rsidRPr="008B2A2B">
              <w:rPr>
                <w:sz w:val="24"/>
                <w:szCs w:val="24"/>
              </w:rPr>
              <w:t>Ваховск</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администрация сел</w:t>
            </w:r>
            <w:r w:rsidRPr="008B2A2B">
              <w:rPr>
                <w:sz w:val="24"/>
                <w:szCs w:val="24"/>
              </w:rPr>
              <w:t>ь</w:t>
            </w:r>
            <w:r w:rsidRPr="008B2A2B">
              <w:rPr>
                <w:sz w:val="24"/>
                <w:szCs w:val="24"/>
              </w:rPr>
              <w:t>ского поселения В</w:t>
            </w:r>
            <w:r w:rsidRPr="008B2A2B">
              <w:rPr>
                <w:sz w:val="24"/>
                <w:szCs w:val="24"/>
              </w:rPr>
              <w:t>а</w:t>
            </w:r>
            <w:r w:rsidRPr="008B2A2B">
              <w:rPr>
                <w:sz w:val="24"/>
                <w:szCs w:val="24"/>
              </w:rPr>
              <w:t>ховск (по согласов</w:t>
            </w:r>
            <w:r w:rsidRPr="008B2A2B">
              <w:rPr>
                <w:sz w:val="24"/>
                <w:szCs w:val="24"/>
              </w:rPr>
              <w:t>а</w:t>
            </w:r>
            <w:r w:rsidRPr="008B2A2B">
              <w:rPr>
                <w:sz w:val="24"/>
                <w:szCs w:val="24"/>
              </w:rPr>
              <w:t>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34,42</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7,24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14,3</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6,44</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6,44</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24,04</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5,04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4,50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4,50</w:t>
            </w:r>
          </w:p>
        </w:tc>
      </w:tr>
      <w:tr w:rsidR="00BC434D" w:rsidRPr="008B2A2B" w:rsidTr="008125C3">
        <w:trPr>
          <w:trHeight w:val="148"/>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14"/>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10,38</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2,20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4,3</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1,94</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1,94</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2.6.5.</w:t>
            </w:r>
          </w:p>
          <w:p w:rsidR="00BC434D" w:rsidRPr="008B2A2B" w:rsidRDefault="00BC434D" w:rsidP="006F4FAD">
            <w:pPr>
              <w:jc w:val="center"/>
              <w:rPr>
                <w:sz w:val="24"/>
                <w:szCs w:val="24"/>
              </w:rPr>
            </w:pPr>
          </w:p>
          <w:p w:rsidR="00BC434D" w:rsidRPr="008B2A2B" w:rsidRDefault="00BC434D" w:rsidP="006F4FAD">
            <w:pPr>
              <w:jc w:val="center"/>
              <w:rPr>
                <w:sz w:val="24"/>
                <w:szCs w:val="24"/>
              </w:rPr>
            </w:pP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lastRenderedPageBreak/>
              <w:t xml:space="preserve">Сельское поселение </w:t>
            </w:r>
            <w:r w:rsidR="00BC434D" w:rsidRPr="008B2A2B">
              <w:rPr>
                <w:sz w:val="24"/>
                <w:szCs w:val="24"/>
              </w:rPr>
              <w:t>Зайцева Ре</w:t>
            </w:r>
            <w:r w:rsidR="00BC434D" w:rsidRPr="008B2A2B">
              <w:rPr>
                <w:sz w:val="24"/>
                <w:szCs w:val="24"/>
              </w:rPr>
              <w:t>ч</w:t>
            </w:r>
            <w:r w:rsidR="00BC434D" w:rsidRPr="008B2A2B">
              <w:rPr>
                <w:sz w:val="24"/>
                <w:szCs w:val="24"/>
              </w:rPr>
              <w:lastRenderedPageBreak/>
              <w:t xml:space="preserve">ка </w:t>
            </w:r>
          </w:p>
          <w:p w:rsidR="00BC434D" w:rsidRPr="008B2A2B" w:rsidRDefault="00BC434D" w:rsidP="00BD3963">
            <w:pPr>
              <w:jc w:val="both"/>
              <w:rPr>
                <w:sz w:val="24"/>
                <w:szCs w:val="24"/>
              </w:rPr>
            </w:pPr>
          </w:p>
          <w:p w:rsidR="00BC434D" w:rsidRPr="008B2A2B" w:rsidRDefault="00BC434D" w:rsidP="00BD3963">
            <w:pPr>
              <w:jc w:val="both"/>
              <w:rPr>
                <w:sz w:val="24"/>
                <w:szCs w:val="24"/>
              </w:rPr>
            </w:pP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lastRenderedPageBreak/>
              <w:t>администрация сел</w:t>
            </w:r>
            <w:r w:rsidRPr="008B2A2B">
              <w:rPr>
                <w:sz w:val="24"/>
                <w:szCs w:val="24"/>
              </w:rPr>
              <w:t>ь</w:t>
            </w:r>
            <w:r w:rsidRPr="008B2A2B">
              <w:rPr>
                <w:sz w:val="24"/>
                <w:szCs w:val="24"/>
              </w:rPr>
              <w:lastRenderedPageBreak/>
              <w:t>ского поселения За</w:t>
            </w:r>
            <w:r w:rsidRPr="008B2A2B">
              <w:rPr>
                <w:sz w:val="24"/>
                <w:szCs w:val="24"/>
              </w:rPr>
              <w:t>й</w:t>
            </w:r>
            <w:r w:rsidRPr="008B2A2B">
              <w:rPr>
                <w:sz w:val="24"/>
                <w:szCs w:val="24"/>
              </w:rPr>
              <w:t>цева Речка (по согл</w:t>
            </w:r>
            <w:r w:rsidRPr="008B2A2B">
              <w:rPr>
                <w:sz w:val="24"/>
                <w:szCs w:val="24"/>
              </w:rPr>
              <w:t>а</w:t>
            </w:r>
            <w:r w:rsidRPr="008B2A2B">
              <w:rPr>
                <w:sz w:val="24"/>
                <w:szCs w:val="24"/>
              </w:rPr>
              <w:t>сованию)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28,52</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5,73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11,95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20,13</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4,03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8,50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3,80</w:t>
            </w:r>
          </w:p>
        </w:tc>
      </w:tr>
      <w:tr w:rsidR="00BC434D" w:rsidRPr="008B2A2B" w:rsidTr="008125C3">
        <w:trPr>
          <w:trHeight w:val="146"/>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50"/>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8,39</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1,70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98"/>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2.6.6.</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t xml:space="preserve">Сельское поселение </w:t>
            </w:r>
            <w:r w:rsidR="00BC434D" w:rsidRPr="008B2A2B">
              <w:rPr>
                <w:sz w:val="24"/>
                <w:szCs w:val="24"/>
              </w:rPr>
              <w:t xml:space="preserve">Ларьяк </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администрация сел</w:t>
            </w:r>
            <w:r w:rsidRPr="008B2A2B">
              <w:rPr>
                <w:sz w:val="24"/>
                <w:szCs w:val="24"/>
              </w:rPr>
              <w:t>ь</w:t>
            </w:r>
            <w:r w:rsidRPr="008B2A2B">
              <w:rPr>
                <w:sz w:val="24"/>
                <w:szCs w:val="24"/>
              </w:rPr>
              <w:t>ского поселения Ларьяк (по согласов</w:t>
            </w:r>
            <w:r w:rsidRPr="008B2A2B">
              <w:rPr>
                <w:sz w:val="24"/>
                <w:szCs w:val="24"/>
              </w:rPr>
              <w:t>а</w:t>
            </w:r>
            <w:r w:rsidRPr="008B2A2B">
              <w:rPr>
                <w:sz w:val="24"/>
                <w:szCs w:val="24"/>
              </w:rPr>
              <w:t>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28,52</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5,73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11,95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20,13</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4,03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w:t>
            </w:r>
          </w:p>
        </w:tc>
      </w:tr>
      <w:tr w:rsidR="00BC434D" w:rsidRPr="008B2A2B" w:rsidTr="008125C3">
        <w:trPr>
          <w:trHeight w:val="248"/>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39"/>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8,39</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1,70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96"/>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2.6.7.</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t xml:space="preserve">Сельское поселение </w:t>
            </w:r>
            <w:r w:rsidR="00BC434D" w:rsidRPr="008B2A2B">
              <w:rPr>
                <w:sz w:val="24"/>
                <w:szCs w:val="24"/>
              </w:rPr>
              <w:t>Покур</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администрация сел</w:t>
            </w:r>
            <w:r w:rsidRPr="008B2A2B">
              <w:rPr>
                <w:sz w:val="24"/>
                <w:szCs w:val="24"/>
              </w:rPr>
              <w:t>ь</w:t>
            </w:r>
            <w:r w:rsidRPr="008B2A2B">
              <w:rPr>
                <w:sz w:val="24"/>
                <w:szCs w:val="24"/>
              </w:rPr>
              <w:t>ского поселения П</w:t>
            </w:r>
            <w:r w:rsidRPr="008B2A2B">
              <w:rPr>
                <w:sz w:val="24"/>
                <w:szCs w:val="24"/>
              </w:rPr>
              <w:t>о</w:t>
            </w:r>
            <w:r w:rsidRPr="008B2A2B">
              <w:rPr>
                <w:sz w:val="24"/>
                <w:szCs w:val="24"/>
              </w:rPr>
              <w:t>кур (по согласованию)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28,52</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5,73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11,95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20,13</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4,03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w:t>
            </w:r>
          </w:p>
        </w:tc>
      </w:tr>
      <w:tr w:rsidR="00BC434D" w:rsidRPr="008B2A2B" w:rsidTr="008125C3">
        <w:trPr>
          <w:trHeight w:val="269"/>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76"/>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8,39</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1,70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48"/>
        </w:trPr>
        <w:tc>
          <w:tcPr>
            <w:tcW w:w="27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2.6.8.</w:t>
            </w:r>
          </w:p>
        </w:tc>
        <w:tc>
          <w:tcPr>
            <w:tcW w:w="1270"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6F4FAD" w:rsidP="00BD3963">
            <w:pPr>
              <w:jc w:val="both"/>
              <w:rPr>
                <w:sz w:val="24"/>
                <w:szCs w:val="24"/>
              </w:rPr>
            </w:pPr>
            <w:r>
              <w:rPr>
                <w:sz w:val="24"/>
                <w:szCs w:val="24"/>
              </w:rPr>
              <w:t xml:space="preserve">Сельское поселение </w:t>
            </w:r>
            <w:r w:rsidR="00BC434D" w:rsidRPr="008B2A2B">
              <w:rPr>
                <w:sz w:val="24"/>
                <w:szCs w:val="24"/>
              </w:rPr>
              <w:t>Аган</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администрация сел</w:t>
            </w:r>
            <w:r w:rsidRPr="008B2A2B">
              <w:rPr>
                <w:sz w:val="24"/>
                <w:szCs w:val="24"/>
              </w:rPr>
              <w:t>ь</w:t>
            </w:r>
            <w:r w:rsidRPr="008B2A2B">
              <w:rPr>
                <w:sz w:val="24"/>
                <w:szCs w:val="24"/>
              </w:rPr>
              <w:t>ского поселения Аган (по согласованию)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28,52</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5,73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11,95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5,42</w:t>
            </w:r>
          </w:p>
        </w:tc>
      </w:tr>
      <w:tr w:rsidR="00BC434D" w:rsidRPr="008B2A2B" w:rsidTr="008125C3">
        <w:trPr>
          <w:trHeight w:val="630"/>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20,13</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4,03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3,8</w:t>
            </w:r>
          </w:p>
        </w:tc>
      </w:tr>
      <w:tr w:rsidR="00BC434D" w:rsidRPr="008B2A2B" w:rsidTr="008125C3">
        <w:trPr>
          <w:trHeight w:val="164"/>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97"/>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ния</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8,39</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1,70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3,45</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1,62</w:t>
            </w:r>
          </w:p>
        </w:tc>
      </w:tr>
      <w:tr w:rsidR="00BC434D" w:rsidRPr="008B2A2B" w:rsidTr="008125C3">
        <w:trPr>
          <w:trHeight w:val="561"/>
        </w:trPr>
        <w:tc>
          <w:tcPr>
            <w:tcW w:w="275"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270" w:type="pct"/>
            <w:gridSpan w:val="3"/>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60"/>
        </w:trPr>
        <w:tc>
          <w:tcPr>
            <w:tcW w:w="2407" w:type="pct"/>
            <w:gridSpan w:val="5"/>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r w:rsidRPr="008B2A2B">
              <w:rPr>
                <w:sz w:val="24"/>
                <w:szCs w:val="24"/>
              </w:rPr>
              <w:t>Итого по задаче 2</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669,84</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144,0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285,28</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120,28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120,28</w:t>
            </w:r>
          </w:p>
        </w:tc>
      </w:tr>
      <w:tr w:rsidR="00BC434D" w:rsidRPr="008B2A2B" w:rsidTr="008125C3">
        <w:trPr>
          <w:trHeight w:val="553"/>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468,9</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100,8</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199,7</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r>
      <w:tr w:rsidR="00BC434D" w:rsidRPr="008B2A2B" w:rsidTr="008125C3">
        <w:trPr>
          <w:trHeight w:val="276"/>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36"/>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200,94</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43,2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85,58</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36,08</w:t>
            </w:r>
          </w:p>
        </w:tc>
      </w:tr>
      <w:tr w:rsidR="00BC434D" w:rsidRPr="008B2A2B" w:rsidTr="008125C3">
        <w:trPr>
          <w:trHeight w:val="278"/>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01"/>
        </w:trPr>
        <w:tc>
          <w:tcPr>
            <w:tcW w:w="5000" w:type="pct"/>
            <w:gridSpan w:val="15"/>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r w:rsidRPr="008B2A2B">
              <w:rPr>
                <w:sz w:val="24"/>
                <w:szCs w:val="24"/>
              </w:rPr>
              <w:t>Задача 3: профилактика правонарушений среди несовершеннолетних и молодежи</w:t>
            </w:r>
          </w:p>
        </w:tc>
      </w:tr>
      <w:tr w:rsidR="00BC434D" w:rsidRPr="008B2A2B" w:rsidTr="008125C3">
        <w:trPr>
          <w:trHeight w:val="132"/>
        </w:trPr>
        <w:tc>
          <w:tcPr>
            <w:tcW w:w="30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r w:rsidRPr="008B2A2B">
              <w:rPr>
                <w:sz w:val="24"/>
                <w:szCs w:val="24"/>
              </w:rPr>
              <w:t>3.1.</w:t>
            </w:r>
          </w:p>
        </w:tc>
        <w:tc>
          <w:tcPr>
            <w:tcW w:w="1179" w:type="pct"/>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Проведение в районе беспла</w:t>
            </w:r>
            <w:r w:rsidRPr="008B2A2B">
              <w:rPr>
                <w:sz w:val="24"/>
                <w:szCs w:val="24"/>
              </w:rPr>
              <w:t>т</w:t>
            </w:r>
            <w:r w:rsidRPr="008B2A2B">
              <w:rPr>
                <w:sz w:val="24"/>
                <w:szCs w:val="24"/>
              </w:rPr>
              <w:t>ных консультаций для насел</w:t>
            </w:r>
            <w:r w:rsidRPr="008B2A2B">
              <w:rPr>
                <w:sz w:val="24"/>
                <w:szCs w:val="24"/>
              </w:rPr>
              <w:t>е</w:t>
            </w:r>
            <w:r w:rsidRPr="008B2A2B">
              <w:rPr>
                <w:sz w:val="24"/>
                <w:szCs w:val="24"/>
              </w:rPr>
              <w:t>ния, позволяющих получать родителям экстренную псих</w:t>
            </w:r>
            <w:r w:rsidRPr="008B2A2B">
              <w:rPr>
                <w:sz w:val="24"/>
                <w:szCs w:val="24"/>
              </w:rPr>
              <w:t>о</w:t>
            </w:r>
            <w:r w:rsidRPr="008B2A2B">
              <w:rPr>
                <w:sz w:val="24"/>
                <w:szCs w:val="24"/>
              </w:rPr>
              <w:t>лого-педагогическую и юрид</w:t>
            </w:r>
            <w:r w:rsidRPr="008B2A2B">
              <w:rPr>
                <w:sz w:val="24"/>
                <w:szCs w:val="24"/>
              </w:rPr>
              <w:t>и</w:t>
            </w:r>
            <w:r w:rsidRPr="008B2A2B">
              <w:rPr>
                <w:sz w:val="24"/>
                <w:szCs w:val="24"/>
              </w:rPr>
              <w:t>ческую помощь; оказание ко</w:t>
            </w:r>
            <w:r w:rsidRPr="008B2A2B">
              <w:rPr>
                <w:sz w:val="24"/>
                <w:szCs w:val="24"/>
              </w:rPr>
              <w:t>н</w:t>
            </w:r>
            <w:r w:rsidRPr="008B2A2B">
              <w:rPr>
                <w:sz w:val="24"/>
                <w:szCs w:val="24"/>
              </w:rPr>
              <w:t>сультативно-практической п</w:t>
            </w:r>
            <w:r w:rsidRPr="008B2A2B">
              <w:rPr>
                <w:sz w:val="24"/>
                <w:szCs w:val="24"/>
              </w:rPr>
              <w:t>о</w:t>
            </w:r>
            <w:r w:rsidRPr="008B2A2B">
              <w:rPr>
                <w:sz w:val="24"/>
                <w:szCs w:val="24"/>
              </w:rPr>
              <w:t>мощи детям, попавшим в тру</w:t>
            </w:r>
            <w:r w:rsidRPr="008B2A2B">
              <w:rPr>
                <w:sz w:val="24"/>
                <w:szCs w:val="24"/>
              </w:rPr>
              <w:t>д</w:t>
            </w:r>
            <w:r w:rsidRPr="008B2A2B">
              <w:rPr>
                <w:sz w:val="24"/>
                <w:szCs w:val="24"/>
              </w:rPr>
              <w:t>ную жизненную ситуацию</w:t>
            </w:r>
          </w:p>
        </w:tc>
        <w:tc>
          <w:tcPr>
            <w:tcW w:w="91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отдел Министерства внутренних дел Росси</w:t>
            </w:r>
            <w:r w:rsidRPr="008B2A2B">
              <w:rPr>
                <w:sz w:val="24"/>
                <w:szCs w:val="24"/>
              </w:rPr>
              <w:t>й</w:t>
            </w:r>
            <w:r w:rsidRPr="008B2A2B">
              <w:rPr>
                <w:sz w:val="24"/>
                <w:szCs w:val="24"/>
              </w:rPr>
              <w:t>ской Федерации по Нижневартовскому району (по согласов</w:t>
            </w:r>
            <w:r w:rsidRPr="008B2A2B">
              <w:rPr>
                <w:sz w:val="24"/>
                <w:szCs w:val="24"/>
              </w:rPr>
              <w:t>а</w:t>
            </w:r>
            <w:r w:rsidRPr="008B2A2B">
              <w:rPr>
                <w:sz w:val="24"/>
                <w:szCs w:val="24"/>
              </w:rPr>
              <w:t>нию);</w:t>
            </w:r>
          </w:p>
          <w:p w:rsidR="00BC434D" w:rsidRPr="008B2A2B" w:rsidRDefault="00BC434D" w:rsidP="00BD3963">
            <w:pPr>
              <w:jc w:val="both"/>
              <w:rPr>
                <w:sz w:val="24"/>
                <w:szCs w:val="24"/>
              </w:rPr>
            </w:pPr>
            <w:r w:rsidRPr="008B2A2B">
              <w:rPr>
                <w:sz w:val="24"/>
                <w:szCs w:val="24"/>
              </w:rPr>
              <w:t>управление образов</w:t>
            </w:r>
            <w:r w:rsidRPr="008B2A2B">
              <w:rPr>
                <w:sz w:val="24"/>
                <w:szCs w:val="24"/>
              </w:rPr>
              <w:t>а</w:t>
            </w:r>
            <w:r w:rsidRPr="008B2A2B">
              <w:rPr>
                <w:sz w:val="24"/>
                <w:szCs w:val="24"/>
              </w:rPr>
              <w:t>ния и молодежной п</w:t>
            </w:r>
            <w:r w:rsidRPr="008B2A2B">
              <w:rPr>
                <w:sz w:val="24"/>
                <w:szCs w:val="24"/>
              </w:rPr>
              <w:t>о</w:t>
            </w:r>
            <w:r w:rsidRPr="008B2A2B">
              <w:rPr>
                <w:sz w:val="24"/>
                <w:szCs w:val="24"/>
              </w:rPr>
              <w:t>литики администрации района;</w:t>
            </w:r>
          </w:p>
          <w:p w:rsidR="00BC434D" w:rsidRPr="008B2A2B" w:rsidRDefault="00BC434D" w:rsidP="00BD3963">
            <w:pPr>
              <w:jc w:val="both"/>
              <w:rPr>
                <w:sz w:val="24"/>
                <w:szCs w:val="24"/>
              </w:rPr>
            </w:pPr>
            <w:r w:rsidRPr="008B2A2B">
              <w:rPr>
                <w:sz w:val="24"/>
                <w:szCs w:val="24"/>
              </w:rPr>
              <w:t>отдел по организации деятельности комиссии по делам несоверше</w:t>
            </w:r>
            <w:r w:rsidRPr="008B2A2B">
              <w:rPr>
                <w:sz w:val="24"/>
                <w:szCs w:val="24"/>
              </w:rPr>
              <w:t>н</w:t>
            </w:r>
            <w:r w:rsidRPr="008B2A2B">
              <w:rPr>
                <w:sz w:val="24"/>
                <w:szCs w:val="24"/>
              </w:rPr>
              <w:t>нолетних и защите их прав администрации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34"/>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52"/>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42"/>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716"/>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60"/>
        </w:trPr>
        <w:tc>
          <w:tcPr>
            <w:tcW w:w="30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r w:rsidRPr="008B2A2B">
              <w:rPr>
                <w:sz w:val="24"/>
                <w:szCs w:val="24"/>
              </w:rPr>
              <w:t>3.2.</w:t>
            </w:r>
          </w:p>
        </w:tc>
        <w:tc>
          <w:tcPr>
            <w:tcW w:w="1179" w:type="pct"/>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Организация временной труд</w:t>
            </w:r>
            <w:r w:rsidRPr="008B2A2B">
              <w:rPr>
                <w:sz w:val="24"/>
                <w:szCs w:val="24"/>
              </w:rPr>
              <w:t>о</w:t>
            </w:r>
            <w:r w:rsidRPr="008B2A2B">
              <w:rPr>
                <w:sz w:val="24"/>
                <w:szCs w:val="24"/>
              </w:rPr>
              <w:t>занятости несовершенноле</w:t>
            </w:r>
            <w:r w:rsidRPr="008B2A2B">
              <w:rPr>
                <w:sz w:val="24"/>
                <w:szCs w:val="24"/>
              </w:rPr>
              <w:t>т</w:t>
            </w:r>
            <w:r w:rsidRPr="008B2A2B">
              <w:rPr>
                <w:sz w:val="24"/>
                <w:szCs w:val="24"/>
              </w:rPr>
              <w:t>них, состоящих на различных видах профилактического уч</w:t>
            </w:r>
            <w:r w:rsidRPr="008B2A2B">
              <w:rPr>
                <w:sz w:val="24"/>
                <w:szCs w:val="24"/>
              </w:rPr>
              <w:t>е</w:t>
            </w:r>
            <w:r w:rsidRPr="008B2A2B">
              <w:rPr>
                <w:sz w:val="24"/>
                <w:szCs w:val="24"/>
              </w:rPr>
              <w:t>та</w:t>
            </w:r>
          </w:p>
        </w:tc>
        <w:tc>
          <w:tcPr>
            <w:tcW w:w="91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отдел по физической культуре и спорту а</w:t>
            </w:r>
            <w:r w:rsidRPr="008B2A2B">
              <w:rPr>
                <w:sz w:val="24"/>
                <w:szCs w:val="24"/>
              </w:rPr>
              <w:t>д</w:t>
            </w:r>
            <w:r w:rsidRPr="008B2A2B">
              <w:rPr>
                <w:sz w:val="24"/>
                <w:szCs w:val="24"/>
              </w:rPr>
              <w:t>министрации района;</w:t>
            </w:r>
          </w:p>
          <w:p w:rsidR="00BC434D" w:rsidRPr="008B2A2B" w:rsidRDefault="00BC434D" w:rsidP="00BD3963">
            <w:pPr>
              <w:jc w:val="both"/>
              <w:rPr>
                <w:sz w:val="24"/>
                <w:szCs w:val="24"/>
              </w:rPr>
            </w:pPr>
            <w:r w:rsidRPr="008B2A2B">
              <w:rPr>
                <w:sz w:val="24"/>
                <w:szCs w:val="24"/>
              </w:rPr>
              <w:t>управление образов</w:t>
            </w:r>
            <w:r w:rsidRPr="008B2A2B">
              <w:rPr>
                <w:sz w:val="24"/>
                <w:szCs w:val="24"/>
              </w:rPr>
              <w:t>а</w:t>
            </w:r>
            <w:r w:rsidRPr="008B2A2B">
              <w:rPr>
                <w:sz w:val="24"/>
                <w:szCs w:val="24"/>
              </w:rPr>
              <w:t>ния и молодежной п</w:t>
            </w:r>
            <w:r w:rsidRPr="008B2A2B">
              <w:rPr>
                <w:sz w:val="24"/>
                <w:szCs w:val="24"/>
              </w:rPr>
              <w:t>о</w:t>
            </w:r>
            <w:r w:rsidRPr="008B2A2B">
              <w:rPr>
                <w:sz w:val="24"/>
                <w:szCs w:val="24"/>
              </w:rPr>
              <w:lastRenderedPageBreak/>
              <w:t>литики администрации района;</w:t>
            </w:r>
          </w:p>
          <w:p w:rsidR="00BC434D" w:rsidRPr="008B2A2B" w:rsidRDefault="00BC434D" w:rsidP="00BD3963">
            <w:pPr>
              <w:jc w:val="both"/>
              <w:rPr>
                <w:sz w:val="24"/>
                <w:szCs w:val="24"/>
              </w:rPr>
            </w:pPr>
            <w:r w:rsidRPr="008B2A2B">
              <w:rPr>
                <w:sz w:val="24"/>
                <w:szCs w:val="24"/>
              </w:rPr>
              <w:t>отдел по организации деятельности комиссии по делам несоверше</w:t>
            </w:r>
            <w:r w:rsidRPr="008B2A2B">
              <w:rPr>
                <w:sz w:val="24"/>
                <w:szCs w:val="24"/>
              </w:rPr>
              <w:t>н</w:t>
            </w:r>
            <w:r w:rsidRPr="008B2A2B">
              <w:rPr>
                <w:sz w:val="24"/>
                <w:szCs w:val="24"/>
              </w:rPr>
              <w:t>нолетних и защите их прав администрации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20"/>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highlight w:val="yellow"/>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86"/>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highlight w:val="yellow"/>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08"/>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highlight w:val="yellow"/>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lastRenderedPageBreak/>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lastRenderedPageBreak/>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681"/>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highlight w:val="yellow"/>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70"/>
        </w:trPr>
        <w:tc>
          <w:tcPr>
            <w:tcW w:w="30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r w:rsidRPr="008B2A2B">
              <w:rPr>
                <w:sz w:val="24"/>
                <w:szCs w:val="24"/>
              </w:rPr>
              <w:t>3.3.</w:t>
            </w:r>
          </w:p>
        </w:tc>
        <w:tc>
          <w:tcPr>
            <w:tcW w:w="1179" w:type="pct"/>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Организация в каникулярный период занятости детей, подр</w:t>
            </w:r>
            <w:r w:rsidRPr="008B2A2B">
              <w:rPr>
                <w:sz w:val="24"/>
                <w:szCs w:val="24"/>
              </w:rPr>
              <w:t>о</w:t>
            </w:r>
            <w:r w:rsidRPr="008B2A2B">
              <w:rPr>
                <w:sz w:val="24"/>
                <w:szCs w:val="24"/>
              </w:rPr>
              <w:t>стков и молодежи, прожива</w:t>
            </w:r>
            <w:r w:rsidRPr="008B2A2B">
              <w:rPr>
                <w:sz w:val="24"/>
                <w:szCs w:val="24"/>
              </w:rPr>
              <w:t>ю</w:t>
            </w:r>
            <w:r w:rsidRPr="008B2A2B">
              <w:rPr>
                <w:sz w:val="24"/>
                <w:szCs w:val="24"/>
              </w:rPr>
              <w:t>щих в неблагополучных, мал</w:t>
            </w:r>
            <w:r w:rsidRPr="008B2A2B">
              <w:rPr>
                <w:sz w:val="24"/>
                <w:szCs w:val="24"/>
              </w:rPr>
              <w:t>о</w:t>
            </w:r>
            <w:r w:rsidRPr="008B2A2B">
              <w:rPr>
                <w:sz w:val="24"/>
                <w:szCs w:val="24"/>
              </w:rPr>
              <w:t>обеспеченных семьях</w:t>
            </w:r>
          </w:p>
        </w:tc>
        <w:tc>
          <w:tcPr>
            <w:tcW w:w="91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управление образов</w:t>
            </w:r>
            <w:r w:rsidRPr="008B2A2B">
              <w:rPr>
                <w:sz w:val="24"/>
                <w:szCs w:val="24"/>
              </w:rPr>
              <w:t>а</w:t>
            </w:r>
            <w:r w:rsidRPr="008B2A2B">
              <w:rPr>
                <w:sz w:val="24"/>
                <w:szCs w:val="24"/>
              </w:rPr>
              <w:t>ния и молодежной п</w:t>
            </w:r>
            <w:r w:rsidRPr="008B2A2B">
              <w:rPr>
                <w:sz w:val="24"/>
                <w:szCs w:val="24"/>
              </w:rPr>
              <w:t>о</w:t>
            </w:r>
            <w:r w:rsidRPr="008B2A2B">
              <w:rPr>
                <w:sz w:val="24"/>
                <w:szCs w:val="24"/>
              </w:rPr>
              <w:t>литики администрации района;</w:t>
            </w:r>
          </w:p>
          <w:p w:rsidR="00BC434D" w:rsidRPr="008B2A2B" w:rsidRDefault="00BC434D" w:rsidP="00BD3963">
            <w:pPr>
              <w:jc w:val="both"/>
              <w:rPr>
                <w:sz w:val="24"/>
                <w:szCs w:val="24"/>
              </w:rPr>
            </w:pPr>
            <w:r w:rsidRPr="008B2A2B">
              <w:rPr>
                <w:sz w:val="24"/>
                <w:szCs w:val="24"/>
              </w:rPr>
              <w:t>отдел по физической культуре и спорту а</w:t>
            </w:r>
            <w:r w:rsidRPr="008B2A2B">
              <w:rPr>
                <w:sz w:val="24"/>
                <w:szCs w:val="24"/>
              </w:rPr>
              <w:t>д</w:t>
            </w:r>
            <w:r w:rsidRPr="008B2A2B">
              <w:rPr>
                <w:sz w:val="24"/>
                <w:szCs w:val="24"/>
              </w:rPr>
              <w:t>министрации района;</w:t>
            </w:r>
          </w:p>
          <w:p w:rsidR="00BC434D" w:rsidRPr="008B2A2B" w:rsidRDefault="00BC434D" w:rsidP="00BD3963">
            <w:pPr>
              <w:jc w:val="both"/>
              <w:rPr>
                <w:sz w:val="24"/>
                <w:szCs w:val="24"/>
              </w:rPr>
            </w:pPr>
            <w:r w:rsidRPr="008B2A2B">
              <w:rPr>
                <w:sz w:val="24"/>
                <w:szCs w:val="24"/>
              </w:rPr>
              <w:t>отдел по организации деятельности комиссии по делам несоверше</w:t>
            </w:r>
            <w:r w:rsidRPr="008B2A2B">
              <w:rPr>
                <w:sz w:val="24"/>
                <w:szCs w:val="24"/>
              </w:rPr>
              <w:t>н</w:t>
            </w:r>
            <w:r w:rsidRPr="008B2A2B">
              <w:rPr>
                <w:sz w:val="24"/>
                <w:szCs w:val="24"/>
              </w:rPr>
              <w:t>нолетних и защите их прав администрации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3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14"/>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99"/>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724"/>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55"/>
        </w:trPr>
        <w:tc>
          <w:tcPr>
            <w:tcW w:w="30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r w:rsidRPr="008B2A2B">
              <w:rPr>
                <w:sz w:val="24"/>
                <w:szCs w:val="24"/>
              </w:rPr>
              <w:t>3.4.</w:t>
            </w:r>
          </w:p>
        </w:tc>
        <w:tc>
          <w:tcPr>
            <w:tcW w:w="1179" w:type="pct"/>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Реализация в образовательных учреждениях района программ и методик, направленных на формирование законопослу</w:t>
            </w:r>
            <w:r w:rsidRPr="008B2A2B">
              <w:rPr>
                <w:sz w:val="24"/>
                <w:szCs w:val="24"/>
              </w:rPr>
              <w:t>ш</w:t>
            </w:r>
            <w:r w:rsidRPr="008B2A2B">
              <w:rPr>
                <w:sz w:val="24"/>
                <w:szCs w:val="24"/>
              </w:rPr>
              <w:t>ного поведения несовершенн</w:t>
            </w:r>
            <w:r w:rsidRPr="008B2A2B">
              <w:rPr>
                <w:sz w:val="24"/>
                <w:szCs w:val="24"/>
              </w:rPr>
              <w:t>о</w:t>
            </w:r>
            <w:r w:rsidRPr="008B2A2B">
              <w:rPr>
                <w:sz w:val="24"/>
                <w:szCs w:val="24"/>
              </w:rPr>
              <w:t>летних</w:t>
            </w:r>
          </w:p>
        </w:tc>
        <w:tc>
          <w:tcPr>
            <w:tcW w:w="91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отдел Министерства внутренних дел Росси</w:t>
            </w:r>
            <w:r w:rsidRPr="008B2A2B">
              <w:rPr>
                <w:sz w:val="24"/>
                <w:szCs w:val="24"/>
              </w:rPr>
              <w:t>й</w:t>
            </w:r>
            <w:r w:rsidRPr="008B2A2B">
              <w:rPr>
                <w:sz w:val="24"/>
                <w:szCs w:val="24"/>
              </w:rPr>
              <w:t>ской Федерации по Нижневартовскому району (по согласов</w:t>
            </w:r>
            <w:r w:rsidRPr="008B2A2B">
              <w:rPr>
                <w:sz w:val="24"/>
                <w:szCs w:val="24"/>
              </w:rPr>
              <w:t>а</w:t>
            </w:r>
            <w:r w:rsidRPr="008B2A2B">
              <w:rPr>
                <w:sz w:val="24"/>
                <w:szCs w:val="24"/>
              </w:rPr>
              <w:t>нию);</w:t>
            </w:r>
          </w:p>
          <w:p w:rsidR="00BC434D" w:rsidRPr="008B2A2B" w:rsidRDefault="00BC434D" w:rsidP="00BD3963">
            <w:pPr>
              <w:jc w:val="both"/>
              <w:rPr>
                <w:sz w:val="24"/>
                <w:szCs w:val="24"/>
              </w:rPr>
            </w:pPr>
            <w:r w:rsidRPr="008B2A2B">
              <w:rPr>
                <w:sz w:val="24"/>
                <w:szCs w:val="24"/>
              </w:rPr>
              <w:t>управление образов</w:t>
            </w:r>
            <w:r w:rsidRPr="008B2A2B">
              <w:rPr>
                <w:sz w:val="24"/>
                <w:szCs w:val="24"/>
              </w:rPr>
              <w:t>а</w:t>
            </w:r>
            <w:r w:rsidRPr="008B2A2B">
              <w:rPr>
                <w:sz w:val="24"/>
                <w:szCs w:val="24"/>
              </w:rPr>
              <w:t>ния и молодежной п</w:t>
            </w:r>
            <w:r w:rsidRPr="008B2A2B">
              <w:rPr>
                <w:sz w:val="24"/>
                <w:szCs w:val="24"/>
              </w:rPr>
              <w:t>о</w:t>
            </w:r>
            <w:r w:rsidRPr="008B2A2B">
              <w:rPr>
                <w:sz w:val="24"/>
                <w:szCs w:val="24"/>
              </w:rPr>
              <w:t>литики администрации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80"/>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5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30"/>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87"/>
        </w:trPr>
        <w:tc>
          <w:tcPr>
            <w:tcW w:w="2407" w:type="pct"/>
            <w:gridSpan w:val="5"/>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r w:rsidRPr="008B2A2B">
              <w:rPr>
                <w:sz w:val="24"/>
                <w:szCs w:val="24"/>
              </w:rPr>
              <w:t>Итого по задаче 3</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9"/>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9"/>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9"/>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9"/>
        </w:trPr>
        <w:tc>
          <w:tcPr>
            <w:tcW w:w="2407" w:type="pct"/>
            <w:gridSpan w:val="5"/>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14"/>
        </w:trPr>
        <w:tc>
          <w:tcPr>
            <w:tcW w:w="5000" w:type="pct"/>
            <w:gridSpan w:val="15"/>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r w:rsidRPr="008B2A2B">
              <w:rPr>
                <w:sz w:val="24"/>
                <w:szCs w:val="24"/>
              </w:rPr>
              <w:t>Задача 4: профилактика правонарушений среди лиц, освободившихся из мест лишения свободы</w:t>
            </w:r>
          </w:p>
        </w:tc>
      </w:tr>
      <w:tr w:rsidR="00BC434D" w:rsidRPr="008B2A2B" w:rsidTr="008125C3">
        <w:trPr>
          <w:trHeight w:val="285"/>
        </w:trPr>
        <w:tc>
          <w:tcPr>
            <w:tcW w:w="30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r w:rsidRPr="008B2A2B">
              <w:rPr>
                <w:sz w:val="24"/>
                <w:szCs w:val="24"/>
              </w:rPr>
              <w:t>4.1.</w:t>
            </w:r>
          </w:p>
        </w:tc>
        <w:tc>
          <w:tcPr>
            <w:tcW w:w="1179" w:type="pct"/>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Реализация комплекса мер, н</w:t>
            </w:r>
            <w:r w:rsidRPr="008B2A2B">
              <w:rPr>
                <w:sz w:val="24"/>
                <w:szCs w:val="24"/>
              </w:rPr>
              <w:t>а</w:t>
            </w:r>
            <w:r w:rsidRPr="008B2A2B">
              <w:rPr>
                <w:sz w:val="24"/>
                <w:szCs w:val="24"/>
              </w:rPr>
              <w:t>правленных на социальную адаптацию, трудоустройство лиц, освободившихся из мест лишения свободы</w:t>
            </w:r>
          </w:p>
          <w:p w:rsidR="00BC434D" w:rsidRPr="008B2A2B" w:rsidRDefault="00BC434D" w:rsidP="00BD3963">
            <w:pPr>
              <w:jc w:val="both"/>
              <w:rPr>
                <w:sz w:val="24"/>
                <w:szCs w:val="24"/>
              </w:rPr>
            </w:pPr>
          </w:p>
        </w:tc>
        <w:tc>
          <w:tcPr>
            <w:tcW w:w="91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отдел Министерства внутренних дел Росси</w:t>
            </w:r>
            <w:r w:rsidRPr="008B2A2B">
              <w:rPr>
                <w:sz w:val="24"/>
                <w:szCs w:val="24"/>
              </w:rPr>
              <w:t>й</w:t>
            </w:r>
            <w:r w:rsidRPr="008B2A2B">
              <w:rPr>
                <w:sz w:val="24"/>
                <w:szCs w:val="24"/>
              </w:rPr>
              <w:t>ской Федерации по Нижневартовскому району (по согласов</w:t>
            </w:r>
            <w:r w:rsidRPr="008B2A2B">
              <w:rPr>
                <w:sz w:val="24"/>
                <w:szCs w:val="24"/>
              </w:rPr>
              <w:t>а</w:t>
            </w:r>
            <w:r w:rsidRPr="008B2A2B">
              <w:rPr>
                <w:sz w:val="24"/>
                <w:szCs w:val="24"/>
              </w:rPr>
              <w:t>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60"/>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24"/>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28"/>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74"/>
        </w:trPr>
        <w:tc>
          <w:tcPr>
            <w:tcW w:w="30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04"/>
        </w:trPr>
        <w:tc>
          <w:tcPr>
            <w:tcW w:w="30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6F4FAD">
            <w:pPr>
              <w:jc w:val="center"/>
              <w:rPr>
                <w:sz w:val="24"/>
                <w:szCs w:val="24"/>
              </w:rPr>
            </w:pPr>
            <w:r w:rsidRPr="008B2A2B">
              <w:rPr>
                <w:sz w:val="24"/>
                <w:szCs w:val="24"/>
              </w:rPr>
              <w:t>4.2.</w:t>
            </w:r>
          </w:p>
        </w:tc>
        <w:tc>
          <w:tcPr>
            <w:tcW w:w="1179" w:type="pct"/>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Проведение контрольно-профилактических меропри</w:t>
            </w:r>
            <w:r w:rsidRPr="008B2A2B">
              <w:rPr>
                <w:sz w:val="24"/>
                <w:szCs w:val="24"/>
              </w:rPr>
              <w:t>я</w:t>
            </w:r>
            <w:r w:rsidRPr="008B2A2B">
              <w:rPr>
                <w:sz w:val="24"/>
                <w:szCs w:val="24"/>
              </w:rPr>
              <w:t>тий в отношении наиболее криминально опасного конти</w:t>
            </w:r>
            <w:r w:rsidRPr="008B2A2B">
              <w:rPr>
                <w:sz w:val="24"/>
                <w:szCs w:val="24"/>
              </w:rPr>
              <w:t>н</w:t>
            </w:r>
            <w:r w:rsidRPr="008B2A2B">
              <w:rPr>
                <w:sz w:val="24"/>
                <w:szCs w:val="24"/>
              </w:rPr>
              <w:t>гента граждан</w:t>
            </w:r>
          </w:p>
        </w:tc>
        <w:tc>
          <w:tcPr>
            <w:tcW w:w="919" w:type="pct"/>
            <w:gridSpan w:val="2"/>
            <w:vMerge w:val="restart"/>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r w:rsidRPr="008B2A2B">
              <w:rPr>
                <w:sz w:val="24"/>
                <w:szCs w:val="24"/>
              </w:rPr>
              <w:t>отдел Министерства внутренних дел Росси</w:t>
            </w:r>
            <w:r w:rsidRPr="008B2A2B">
              <w:rPr>
                <w:sz w:val="24"/>
                <w:szCs w:val="24"/>
              </w:rPr>
              <w:t>й</w:t>
            </w:r>
            <w:r w:rsidRPr="008B2A2B">
              <w:rPr>
                <w:sz w:val="24"/>
                <w:szCs w:val="24"/>
              </w:rPr>
              <w:t>ской Федерации по Нижневартовскому району (по согласов</w:t>
            </w:r>
            <w:r w:rsidRPr="008B2A2B">
              <w:rPr>
                <w:sz w:val="24"/>
                <w:szCs w:val="24"/>
              </w:rPr>
              <w:t>а</w:t>
            </w:r>
            <w:r w:rsidRPr="008B2A2B">
              <w:rPr>
                <w:sz w:val="24"/>
                <w:szCs w:val="24"/>
              </w:rPr>
              <w:t>нию)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5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1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9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2407" w:type="pct"/>
            <w:gridSpan w:val="5"/>
            <w:vMerge w:val="restart"/>
            <w:tcBorders>
              <w:top w:val="single" w:sz="4" w:space="0" w:color="auto"/>
              <w:left w:val="single" w:sz="4" w:space="0" w:color="auto"/>
              <w:bottom w:val="single" w:sz="4" w:space="0" w:color="auto"/>
              <w:right w:val="single" w:sz="4" w:space="0" w:color="auto"/>
            </w:tcBorders>
          </w:tcPr>
          <w:p w:rsidR="00BC434D" w:rsidRPr="008B2A2B" w:rsidRDefault="00BC434D" w:rsidP="00BD3963">
            <w:pPr>
              <w:rPr>
                <w:sz w:val="24"/>
                <w:szCs w:val="24"/>
              </w:rPr>
            </w:pPr>
            <w:r w:rsidRPr="008B2A2B">
              <w:rPr>
                <w:sz w:val="24"/>
                <w:szCs w:val="24"/>
              </w:rPr>
              <w:t>Итого по задаче 4</w:t>
            </w:r>
          </w:p>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0"/>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lastRenderedPageBreak/>
              <w:t>ники</w:t>
            </w:r>
          </w:p>
        </w:tc>
        <w:tc>
          <w:tcPr>
            <w:tcW w:w="495"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lastRenderedPageBreak/>
              <w:t>0,0</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56"/>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Задача 5: создание и совершенствование условий для обеспечения общественного порядка</w:t>
            </w:r>
          </w:p>
        </w:tc>
      </w:tr>
      <w:tr w:rsidR="00BC434D" w:rsidRPr="008B2A2B" w:rsidTr="008125C3">
        <w:trPr>
          <w:trHeight w:val="88"/>
        </w:trPr>
        <w:tc>
          <w:tcPr>
            <w:tcW w:w="309"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6F4FAD">
            <w:pPr>
              <w:jc w:val="center"/>
              <w:rPr>
                <w:sz w:val="24"/>
                <w:szCs w:val="24"/>
              </w:rPr>
            </w:pPr>
            <w:r w:rsidRPr="008B2A2B">
              <w:rPr>
                <w:sz w:val="24"/>
                <w:szCs w:val="24"/>
              </w:rPr>
              <w:t>5.1.</w:t>
            </w:r>
          </w:p>
        </w:tc>
        <w:tc>
          <w:tcPr>
            <w:tcW w:w="117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Строительство в сельских н</w:t>
            </w:r>
            <w:r w:rsidRPr="008B2A2B">
              <w:rPr>
                <w:sz w:val="24"/>
                <w:szCs w:val="24"/>
              </w:rPr>
              <w:t>а</w:t>
            </w:r>
            <w:r w:rsidRPr="008B2A2B">
              <w:rPr>
                <w:sz w:val="24"/>
                <w:szCs w:val="24"/>
              </w:rPr>
              <w:t>селенных пунктах одноэта</w:t>
            </w:r>
            <w:r w:rsidRPr="008B2A2B">
              <w:rPr>
                <w:sz w:val="24"/>
                <w:szCs w:val="24"/>
              </w:rPr>
              <w:t>ж</w:t>
            </w:r>
            <w:r w:rsidRPr="008B2A2B">
              <w:rPr>
                <w:sz w:val="24"/>
                <w:szCs w:val="24"/>
              </w:rPr>
              <w:t>ных строений для размещения участковых пунктов полиции, предусматривающих служе</w:t>
            </w:r>
            <w:r w:rsidRPr="008B2A2B">
              <w:rPr>
                <w:sz w:val="24"/>
                <w:szCs w:val="24"/>
              </w:rPr>
              <w:t>б</w:t>
            </w:r>
            <w:r w:rsidRPr="008B2A2B">
              <w:rPr>
                <w:sz w:val="24"/>
                <w:szCs w:val="24"/>
              </w:rPr>
              <w:t>ные жилые помещения для участковых уполномоченных полиции, в том числе</w:t>
            </w:r>
            <w:r w:rsidR="006F4FAD">
              <w:rPr>
                <w:sz w:val="24"/>
                <w:szCs w:val="24"/>
              </w:rPr>
              <w:t>:</w:t>
            </w: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муниципальное казе</w:t>
            </w:r>
            <w:r w:rsidRPr="008B2A2B">
              <w:rPr>
                <w:sz w:val="24"/>
                <w:szCs w:val="24"/>
              </w:rPr>
              <w:t>н</w:t>
            </w:r>
            <w:r w:rsidRPr="008B2A2B">
              <w:rPr>
                <w:sz w:val="24"/>
                <w:szCs w:val="24"/>
              </w:rPr>
              <w:t>ное учреждение «Управление капитал</w:t>
            </w:r>
            <w:r w:rsidRPr="008B2A2B">
              <w:rPr>
                <w:sz w:val="24"/>
                <w:szCs w:val="24"/>
              </w:rPr>
              <w:t>ь</w:t>
            </w:r>
            <w:r w:rsidRPr="008B2A2B">
              <w:rPr>
                <w:sz w:val="24"/>
                <w:szCs w:val="24"/>
              </w:rPr>
              <w:t>ного строительства по застройке Нижнева</w:t>
            </w:r>
            <w:r w:rsidRPr="008B2A2B">
              <w:rPr>
                <w:sz w:val="24"/>
                <w:szCs w:val="24"/>
              </w:rPr>
              <w:t>р</w:t>
            </w:r>
            <w:r w:rsidRPr="008B2A2B">
              <w:rPr>
                <w:sz w:val="24"/>
                <w:szCs w:val="24"/>
              </w:rPr>
              <w:t xml:space="preserve">товского района» </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22 543,0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22 543,0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6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21 379,0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21 379,0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88"/>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1 164,0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1 164,0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18"/>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61"/>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1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 xml:space="preserve">п. Зайцева Речка (1 строение) </w:t>
            </w: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11 562,24</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11 562,24</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4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Pr>
                <w:sz w:val="24"/>
                <w:szCs w:val="24"/>
              </w:rPr>
              <w:t>11 010,0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Pr>
                <w:sz w:val="24"/>
                <w:szCs w:val="24"/>
              </w:rPr>
              <w:t xml:space="preserve">11 010,0 </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00"/>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597,0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597,0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35"/>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14"/>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д. Вата (1 строение)</w:t>
            </w:r>
          </w:p>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10 980,71</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10 980,71</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64"/>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Pr>
                <w:sz w:val="24"/>
                <w:szCs w:val="24"/>
              </w:rPr>
              <w:t>10 369,0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6850AB">
              <w:rPr>
                <w:sz w:val="24"/>
                <w:szCs w:val="24"/>
              </w:rPr>
              <w:t>10 369,0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22"/>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567,0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567,0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48"/>
        </w:trPr>
        <w:tc>
          <w:tcPr>
            <w:tcW w:w="309" w:type="pct"/>
            <w:gridSpan w:val="2"/>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rPr>
                <w:sz w:val="24"/>
                <w:szCs w:val="24"/>
              </w:rPr>
            </w:pPr>
          </w:p>
        </w:tc>
        <w:tc>
          <w:tcPr>
            <w:tcW w:w="1179" w:type="pct"/>
            <w:vMerge/>
            <w:tcBorders>
              <w:top w:val="single" w:sz="4" w:space="0" w:color="auto"/>
              <w:left w:val="single" w:sz="4" w:space="0" w:color="auto"/>
              <w:bottom w:val="single" w:sz="4" w:space="0" w:color="auto"/>
              <w:right w:val="single" w:sz="4" w:space="0" w:color="auto"/>
            </w:tcBorders>
            <w:vAlign w:val="center"/>
            <w:hideMark/>
          </w:tcPr>
          <w:p w:rsidR="00BC434D" w:rsidRPr="008B2A2B" w:rsidRDefault="00BC434D" w:rsidP="00BD3963">
            <w:pPr>
              <w:jc w:val="both"/>
              <w:rPr>
                <w:sz w:val="24"/>
                <w:szCs w:val="24"/>
              </w:rPr>
            </w:pPr>
          </w:p>
        </w:tc>
        <w:tc>
          <w:tcPr>
            <w:tcW w:w="919" w:type="pct"/>
            <w:gridSpan w:val="2"/>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78"/>
        </w:trPr>
        <w:tc>
          <w:tcPr>
            <w:tcW w:w="309" w:type="pct"/>
            <w:gridSpan w:val="2"/>
            <w:vMerge w:val="restart"/>
            <w:tcBorders>
              <w:top w:val="single" w:sz="4" w:space="0" w:color="auto"/>
              <w:left w:val="single" w:sz="4" w:space="0" w:color="auto"/>
              <w:right w:val="single" w:sz="4" w:space="0" w:color="auto"/>
            </w:tcBorders>
          </w:tcPr>
          <w:p w:rsidR="00BC434D" w:rsidRPr="008B2A2B" w:rsidRDefault="00BC434D" w:rsidP="00BD3963">
            <w:pPr>
              <w:rPr>
                <w:sz w:val="24"/>
                <w:szCs w:val="24"/>
              </w:rPr>
            </w:pPr>
            <w:r w:rsidRPr="008B2A2B">
              <w:rPr>
                <w:sz w:val="24"/>
                <w:szCs w:val="24"/>
              </w:rPr>
              <w:t>5.2.</w:t>
            </w:r>
          </w:p>
        </w:tc>
        <w:tc>
          <w:tcPr>
            <w:tcW w:w="1179" w:type="pct"/>
            <w:vMerge w:val="restart"/>
            <w:tcBorders>
              <w:top w:val="single" w:sz="4" w:space="0" w:color="auto"/>
              <w:left w:val="single" w:sz="4" w:space="0" w:color="auto"/>
              <w:right w:val="single" w:sz="4" w:space="0" w:color="auto"/>
            </w:tcBorders>
          </w:tcPr>
          <w:p w:rsidR="00BC434D" w:rsidRPr="008B2A2B" w:rsidRDefault="00BC434D" w:rsidP="00BD3963">
            <w:pPr>
              <w:jc w:val="both"/>
              <w:rPr>
                <w:sz w:val="24"/>
                <w:szCs w:val="24"/>
              </w:rPr>
            </w:pPr>
            <w:r w:rsidRPr="008B2A2B">
              <w:rPr>
                <w:sz w:val="24"/>
                <w:szCs w:val="24"/>
              </w:rPr>
              <w:t>Поставка и монтаж системы видеонаблюдения для админ</w:t>
            </w:r>
            <w:r w:rsidRPr="008B2A2B">
              <w:rPr>
                <w:sz w:val="24"/>
                <w:szCs w:val="24"/>
              </w:rPr>
              <w:t>и</w:t>
            </w:r>
            <w:r w:rsidRPr="008B2A2B">
              <w:rPr>
                <w:sz w:val="24"/>
                <w:szCs w:val="24"/>
              </w:rPr>
              <w:t>стративного здания админис</w:t>
            </w:r>
            <w:r w:rsidRPr="008B2A2B">
              <w:rPr>
                <w:sz w:val="24"/>
                <w:szCs w:val="24"/>
              </w:rPr>
              <w:t>т</w:t>
            </w:r>
            <w:r w:rsidRPr="008B2A2B">
              <w:rPr>
                <w:sz w:val="24"/>
                <w:szCs w:val="24"/>
              </w:rPr>
              <w:t xml:space="preserve">рации района </w:t>
            </w:r>
          </w:p>
        </w:tc>
        <w:tc>
          <w:tcPr>
            <w:tcW w:w="919" w:type="pct"/>
            <w:gridSpan w:val="2"/>
            <w:vMerge w:val="restart"/>
            <w:tcBorders>
              <w:top w:val="single" w:sz="4" w:space="0" w:color="auto"/>
              <w:left w:val="single" w:sz="4" w:space="0" w:color="auto"/>
              <w:right w:val="single" w:sz="4" w:space="0" w:color="auto"/>
            </w:tcBorders>
          </w:tcPr>
          <w:p w:rsidR="00BC434D" w:rsidRPr="008B2A2B" w:rsidRDefault="00BC434D" w:rsidP="00BD3963">
            <w:pPr>
              <w:jc w:val="both"/>
              <w:rPr>
                <w:sz w:val="24"/>
                <w:szCs w:val="24"/>
              </w:rPr>
            </w:pPr>
            <w:r w:rsidRPr="008B2A2B">
              <w:rPr>
                <w:sz w:val="24"/>
                <w:szCs w:val="24"/>
              </w:rPr>
              <w:t>муниципальное казе</w:t>
            </w:r>
            <w:r w:rsidRPr="008B2A2B">
              <w:rPr>
                <w:sz w:val="24"/>
                <w:szCs w:val="24"/>
              </w:rPr>
              <w:t>н</w:t>
            </w:r>
            <w:r w:rsidRPr="008B2A2B">
              <w:rPr>
                <w:sz w:val="24"/>
                <w:szCs w:val="24"/>
              </w:rPr>
              <w:t>ное учреждение «Управление капитал</w:t>
            </w:r>
            <w:r w:rsidRPr="008B2A2B">
              <w:rPr>
                <w:sz w:val="24"/>
                <w:szCs w:val="24"/>
              </w:rPr>
              <w:t>ь</w:t>
            </w:r>
            <w:r w:rsidRPr="008B2A2B">
              <w:rPr>
                <w:sz w:val="24"/>
                <w:szCs w:val="24"/>
              </w:rPr>
              <w:t>ного строительства по застройке Нижнева</w:t>
            </w:r>
            <w:r w:rsidRPr="008B2A2B">
              <w:rPr>
                <w:sz w:val="24"/>
                <w:szCs w:val="24"/>
              </w:rPr>
              <w:t>р</w:t>
            </w:r>
            <w:r w:rsidRPr="008B2A2B">
              <w:rPr>
                <w:sz w:val="24"/>
                <w:szCs w:val="24"/>
              </w:rPr>
              <w:t>товского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646,0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646,0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51"/>
        </w:trPr>
        <w:tc>
          <w:tcPr>
            <w:tcW w:w="30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68"/>
        </w:trPr>
        <w:tc>
          <w:tcPr>
            <w:tcW w:w="30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646,0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646,0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35"/>
        </w:trPr>
        <w:tc>
          <w:tcPr>
            <w:tcW w:w="30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68"/>
        </w:trPr>
        <w:tc>
          <w:tcPr>
            <w:tcW w:w="309" w:type="pct"/>
            <w:gridSpan w:val="2"/>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lastRenderedPageBreak/>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lastRenderedPageBreak/>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86"/>
        </w:trPr>
        <w:tc>
          <w:tcPr>
            <w:tcW w:w="2407"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Итого по задаче 5</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23 189,0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646,0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22 543,0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tabs>
                <w:tab w:val="center" w:pos="386"/>
              </w:tabs>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tabs>
                <w:tab w:val="center" w:pos="386"/>
              </w:tabs>
              <w:jc w:val="center"/>
              <w:rPr>
                <w:sz w:val="24"/>
                <w:szCs w:val="24"/>
              </w:rPr>
            </w:pPr>
            <w:r w:rsidRPr="008B2A2B">
              <w:rPr>
                <w:sz w:val="24"/>
                <w:szCs w:val="24"/>
              </w:rPr>
              <w:t>0,0</w:t>
            </w:r>
          </w:p>
        </w:tc>
      </w:tr>
      <w:tr w:rsidR="00BC434D" w:rsidRPr="008B2A2B" w:rsidTr="008125C3">
        <w:trPr>
          <w:trHeight w:val="564"/>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21 379,0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21 379,0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22"/>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 xml:space="preserve">1 810,0 </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646,0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1 164,0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548"/>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1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37"/>
        </w:trPr>
        <w:tc>
          <w:tcPr>
            <w:tcW w:w="5000" w:type="pct"/>
            <w:gridSpan w:val="15"/>
            <w:tcBorders>
              <w:top w:val="single" w:sz="4" w:space="0" w:color="auto"/>
              <w:left w:val="single" w:sz="4" w:space="0" w:color="auto"/>
              <w:bottom w:val="single" w:sz="4" w:space="0" w:color="auto"/>
              <w:right w:val="single" w:sz="4" w:space="0" w:color="auto"/>
            </w:tcBorders>
          </w:tcPr>
          <w:p w:rsidR="00BC434D" w:rsidRPr="008B2A2B" w:rsidRDefault="00BC434D" w:rsidP="00BD3963">
            <w:pPr>
              <w:rPr>
                <w:sz w:val="24"/>
                <w:szCs w:val="24"/>
              </w:rPr>
            </w:pPr>
            <w:r w:rsidRPr="008B2A2B">
              <w:rPr>
                <w:sz w:val="24"/>
                <w:szCs w:val="24"/>
              </w:rPr>
              <w:t>Задача 6: профилактика правонарушений в общественных местах</w:t>
            </w:r>
          </w:p>
        </w:tc>
      </w:tr>
      <w:tr w:rsidR="00BC434D" w:rsidRPr="008B2A2B" w:rsidTr="008125C3">
        <w:trPr>
          <w:trHeight w:val="368"/>
        </w:trPr>
        <w:tc>
          <w:tcPr>
            <w:tcW w:w="309" w:type="pct"/>
            <w:gridSpan w:val="2"/>
            <w:vMerge w:val="restart"/>
            <w:tcBorders>
              <w:top w:val="single" w:sz="4" w:space="0" w:color="auto"/>
              <w:left w:val="single" w:sz="4" w:space="0" w:color="auto"/>
              <w:right w:val="single" w:sz="4" w:space="0" w:color="auto"/>
            </w:tcBorders>
          </w:tcPr>
          <w:p w:rsidR="00BC434D" w:rsidRPr="008B2A2B" w:rsidRDefault="00BC434D" w:rsidP="00BD3963">
            <w:pPr>
              <w:rPr>
                <w:sz w:val="24"/>
                <w:szCs w:val="24"/>
              </w:rPr>
            </w:pPr>
            <w:r w:rsidRPr="008B2A2B">
              <w:rPr>
                <w:sz w:val="24"/>
                <w:szCs w:val="24"/>
              </w:rPr>
              <w:t>6.1.</w:t>
            </w:r>
          </w:p>
        </w:tc>
        <w:tc>
          <w:tcPr>
            <w:tcW w:w="1179" w:type="pct"/>
            <w:vMerge w:val="restart"/>
            <w:tcBorders>
              <w:top w:val="single" w:sz="4" w:space="0" w:color="auto"/>
              <w:left w:val="single" w:sz="4" w:space="0" w:color="auto"/>
              <w:right w:val="single" w:sz="4" w:space="0" w:color="auto"/>
            </w:tcBorders>
          </w:tcPr>
          <w:p w:rsidR="00BC434D" w:rsidRPr="008B2A2B" w:rsidRDefault="00BC434D" w:rsidP="00BD3963">
            <w:pPr>
              <w:jc w:val="both"/>
              <w:rPr>
                <w:sz w:val="24"/>
                <w:szCs w:val="24"/>
              </w:rPr>
            </w:pPr>
            <w:r w:rsidRPr="008B2A2B">
              <w:rPr>
                <w:sz w:val="24"/>
                <w:szCs w:val="24"/>
              </w:rPr>
              <w:t>Размещение (в том числе пр</w:t>
            </w:r>
            <w:r w:rsidRPr="008B2A2B">
              <w:rPr>
                <w:sz w:val="24"/>
                <w:szCs w:val="24"/>
              </w:rPr>
              <w:t>и</w:t>
            </w:r>
            <w:r w:rsidRPr="008B2A2B">
              <w:rPr>
                <w:sz w:val="24"/>
                <w:szCs w:val="24"/>
              </w:rPr>
              <w:t>обретение, установка, монтаж, подключение) систем виде</w:t>
            </w:r>
            <w:r w:rsidRPr="008B2A2B">
              <w:rPr>
                <w:sz w:val="24"/>
                <w:szCs w:val="24"/>
              </w:rPr>
              <w:t>о</w:t>
            </w:r>
            <w:r w:rsidRPr="008B2A2B">
              <w:rPr>
                <w:sz w:val="24"/>
                <w:szCs w:val="24"/>
              </w:rPr>
              <w:t>наблюдения в наиболее крим</w:t>
            </w:r>
            <w:r w:rsidRPr="008B2A2B">
              <w:rPr>
                <w:sz w:val="24"/>
                <w:szCs w:val="24"/>
              </w:rPr>
              <w:t>и</w:t>
            </w:r>
            <w:r w:rsidRPr="008B2A2B">
              <w:rPr>
                <w:sz w:val="24"/>
                <w:szCs w:val="24"/>
              </w:rPr>
              <w:t>ногенных общественных ме</w:t>
            </w:r>
            <w:r w:rsidRPr="008B2A2B">
              <w:rPr>
                <w:sz w:val="24"/>
                <w:szCs w:val="24"/>
              </w:rPr>
              <w:t>с</w:t>
            </w:r>
            <w:r w:rsidRPr="008B2A2B">
              <w:rPr>
                <w:sz w:val="24"/>
                <w:szCs w:val="24"/>
              </w:rPr>
              <w:t>тах, в специально отведенных местах для публичного выр</w:t>
            </w:r>
            <w:r w:rsidRPr="008B2A2B">
              <w:rPr>
                <w:sz w:val="24"/>
                <w:szCs w:val="24"/>
              </w:rPr>
              <w:t>а</w:t>
            </w:r>
            <w:r w:rsidRPr="008B2A2B">
              <w:rPr>
                <w:sz w:val="24"/>
                <w:szCs w:val="24"/>
              </w:rPr>
              <w:t>жения общественного мнения и на улицах городских поселений Излучинск и Новоаганск; пр</w:t>
            </w:r>
            <w:r w:rsidRPr="008B2A2B">
              <w:rPr>
                <w:sz w:val="24"/>
                <w:szCs w:val="24"/>
              </w:rPr>
              <w:t>о</w:t>
            </w:r>
            <w:r w:rsidRPr="008B2A2B">
              <w:rPr>
                <w:sz w:val="24"/>
                <w:szCs w:val="24"/>
              </w:rPr>
              <w:t>ведение работ, обеспечива</w:t>
            </w:r>
            <w:r w:rsidRPr="008B2A2B">
              <w:rPr>
                <w:sz w:val="24"/>
                <w:szCs w:val="24"/>
              </w:rPr>
              <w:t>ю</w:t>
            </w:r>
            <w:r w:rsidRPr="008B2A2B">
              <w:rPr>
                <w:sz w:val="24"/>
                <w:szCs w:val="24"/>
              </w:rPr>
              <w:t>щих функционирование си</w:t>
            </w:r>
            <w:r w:rsidRPr="008B2A2B">
              <w:rPr>
                <w:sz w:val="24"/>
                <w:szCs w:val="24"/>
              </w:rPr>
              <w:t>с</w:t>
            </w:r>
            <w:r w:rsidRPr="008B2A2B">
              <w:rPr>
                <w:sz w:val="24"/>
                <w:szCs w:val="24"/>
              </w:rPr>
              <w:t>тем, в том числе по направл</w:t>
            </w:r>
            <w:r w:rsidRPr="008B2A2B">
              <w:rPr>
                <w:sz w:val="24"/>
                <w:szCs w:val="24"/>
              </w:rPr>
              <w:t>е</w:t>
            </w:r>
            <w:r w:rsidRPr="008B2A2B">
              <w:rPr>
                <w:sz w:val="24"/>
                <w:szCs w:val="24"/>
              </w:rPr>
              <w:t>нию безопасности дорожного движения</w:t>
            </w:r>
          </w:p>
        </w:tc>
        <w:tc>
          <w:tcPr>
            <w:tcW w:w="919" w:type="pct"/>
            <w:gridSpan w:val="2"/>
            <w:vMerge w:val="restart"/>
            <w:tcBorders>
              <w:top w:val="single" w:sz="4" w:space="0" w:color="auto"/>
              <w:left w:val="single" w:sz="4" w:space="0" w:color="auto"/>
              <w:right w:val="single" w:sz="4" w:space="0" w:color="auto"/>
            </w:tcBorders>
          </w:tcPr>
          <w:p w:rsidR="00BC434D" w:rsidRPr="008B2A2B" w:rsidRDefault="00BC434D" w:rsidP="00BD3963">
            <w:pPr>
              <w:jc w:val="both"/>
              <w:rPr>
                <w:sz w:val="24"/>
                <w:szCs w:val="24"/>
              </w:rPr>
            </w:pPr>
            <w:r w:rsidRPr="008B2A2B">
              <w:rPr>
                <w:sz w:val="24"/>
                <w:szCs w:val="24"/>
              </w:rPr>
              <w:t>муниципальное казе</w:t>
            </w:r>
            <w:r w:rsidRPr="008B2A2B">
              <w:rPr>
                <w:sz w:val="24"/>
                <w:szCs w:val="24"/>
              </w:rPr>
              <w:t>н</w:t>
            </w:r>
            <w:r w:rsidRPr="008B2A2B">
              <w:rPr>
                <w:sz w:val="24"/>
                <w:szCs w:val="24"/>
              </w:rPr>
              <w:t>ное учреждение «Управление капитал</w:t>
            </w:r>
            <w:r w:rsidRPr="008B2A2B">
              <w:rPr>
                <w:sz w:val="24"/>
                <w:szCs w:val="24"/>
              </w:rPr>
              <w:t>ь</w:t>
            </w:r>
            <w:r w:rsidRPr="008B2A2B">
              <w:rPr>
                <w:sz w:val="24"/>
                <w:szCs w:val="24"/>
              </w:rPr>
              <w:t>ного строительства по застройке Нижнева</w:t>
            </w:r>
            <w:r w:rsidRPr="008B2A2B">
              <w:rPr>
                <w:sz w:val="24"/>
                <w:szCs w:val="24"/>
              </w:rPr>
              <w:t>р</w:t>
            </w:r>
            <w:r w:rsidRPr="008B2A2B">
              <w:rPr>
                <w:sz w:val="24"/>
                <w:szCs w:val="24"/>
              </w:rPr>
              <w:t>товского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C13C11" w:rsidRDefault="00BC434D" w:rsidP="00BD3963">
            <w:pPr>
              <w:jc w:val="center"/>
              <w:rPr>
                <w:sz w:val="24"/>
                <w:szCs w:val="24"/>
              </w:rPr>
            </w:pPr>
            <w:r w:rsidRPr="00C13C11">
              <w:rPr>
                <w:sz w:val="24"/>
                <w:szCs w:val="24"/>
              </w:rPr>
              <w:t xml:space="preserve">21 </w:t>
            </w:r>
            <w:r>
              <w:rPr>
                <w:sz w:val="24"/>
                <w:szCs w:val="24"/>
              </w:rPr>
              <w:t>676</w:t>
            </w:r>
            <w:r w:rsidRPr="00C13C11">
              <w:rPr>
                <w:sz w:val="24"/>
                <w:szCs w:val="24"/>
              </w:rPr>
              <w:t>,5</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C13C11" w:rsidRDefault="00BC434D" w:rsidP="00BD3963">
            <w:pPr>
              <w:jc w:val="center"/>
              <w:rPr>
                <w:sz w:val="24"/>
                <w:szCs w:val="24"/>
              </w:rPr>
            </w:pPr>
            <w:r w:rsidRPr="00C13C11">
              <w:rPr>
                <w:sz w:val="24"/>
                <w:szCs w:val="24"/>
              </w:rPr>
              <w:t xml:space="preserve">21 </w:t>
            </w:r>
            <w:r>
              <w:rPr>
                <w:sz w:val="24"/>
                <w:szCs w:val="24"/>
              </w:rPr>
              <w:t>676</w:t>
            </w:r>
            <w:r w:rsidRPr="00C13C11">
              <w:rPr>
                <w:sz w:val="24"/>
                <w:szCs w:val="24"/>
              </w:rPr>
              <w:t>,5</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tabs>
                <w:tab w:val="center" w:pos="386"/>
              </w:tabs>
              <w:jc w:val="center"/>
              <w:rPr>
                <w:sz w:val="24"/>
                <w:szCs w:val="24"/>
              </w:rPr>
            </w:pPr>
            <w:r w:rsidRPr="008B2A2B">
              <w:rPr>
                <w:sz w:val="24"/>
                <w:szCs w:val="24"/>
              </w:rPr>
              <w:t>0,0</w:t>
            </w:r>
          </w:p>
        </w:tc>
      </w:tr>
      <w:tr w:rsidR="00BC434D" w:rsidRPr="008B2A2B" w:rsidTr="008125C3">
        <w:trPr>
          <w:trHeight w:val="519"/>
        </w:trPr>
        <w:tc>
          <w:tcPr>
            <w:tcW w:w="30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C13C11" w:rsidRDefault="00BC434D" w:rsidP="00BD3963">
            <w:pPr>
              <w:jc w:val="center"/>
              <w:rPr>
                <w:sz w:val="24"/>
                <w:szCs w:val="24"/>
              </w:rPr>
            </w:pPr>
            <w:r w:rsidRPr="00C13C11">
              <w:rPr>
                <w:sz w:val="24"/>
                <w:szCs w:val="24"/>
              </w:rPr>
              <w:t xml:space="preserve">19 </w:t>
            </w:r>
            <w:r>
              <w:rPr>
                <w:sz w:val="24"/>
                <w:szCs w:val="24"/>
              </w:rPr>
              <w:t>508</w:t>
            </w:r>
            <w:r w:rsidRPr="00C13C11">
              <w:rPr>
                <w:sz w:val="24"/>
                <w:szCs w:val="24"/>
              </w:rPr>
              <w:t>,9</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C13C11" w:rsidRDefault="00BC434D" w:rsidP="00BD3963">
            <w:pPr>
              <w:jc w:val="center"/>
              <w:rPr>
                <w:sz w:val="24"/>
                <w:szCs w:val="24"/>
              </w:rPr>
            </w:pPr>
            <w:r w:rsidRPr="00C13C11">
              <w:rPr>
                <w:sz w:val="24"/>
                <w:szCs w:val="24"/>
              </w:rPr>
              <w:t xml:space="preserve">19 </w:t>
            </w:r>
            <w:r>
              <w:rPr>
                <w:sz w:val="24"/>
                <w:szCs w:val="24"/>
              </w:rPr>
              <w:t>50</w:t>
            </w:r>
            <w:r w:rsidRPr="00C13C11">
              <w:rPr>
                <w:sz w:val="24"/>
                <w:szCs w:val="24"/>
              </w:rPr>
              <w:t>8,9</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17"/>
        </w:trPr>
        <w:tc>
          <w:tcPr>
            <w:tcW w:w="30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C13C11" w:rsidRDefault="00BC434D" w:rsidP="00BD3963">
            <w:pPr>
              <w:jc w:val="center"/>
              <w:rPr>
                <w:sz w:val="24"/>
                <w:szCs w:val="24"/>
              </w:rPr>
            </w:pPr>
            <w:r w:rsidRPr="00C13C11">
              <w:rPr>
                <w:sz w:val="24"/>
                <w:szCs w:val="24"/>
              </w:rPr>
              <w:t>2 167,6</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C13C11" w:rsidRDefault="00BC434D" w:rsidP="00BD3963">
            <w:pPr>
              <w:jc w:val="center"/>
              <w:rPr>
                <w:sz w:val="24"/>
                <w:szCs w:val="24"/>
              </w:rPr>
            </w:pPr>
            <w:r w:rsidRPr="00C13C11">
              <w:rPr>
                <w:sz w:val="24"/>
                <w:szCs w:val="24"/>
              </w:rPr>
              <w:t>2 167,6</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51"/>
        </w:trPr>
        <w:tc>
          <w:tcPr>
            <w:tcW w:w="30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407"/>
        </w:trPr>
        <w:tc>
          <w:tcPr>
            <w:tcW w:w="309" w:type="pct"/>
            <w:gridSpan w:val="2"/>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1179" w:type="pct"/>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919" w:type="pct"/>
            <w:gridSpan w:val="2"/>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tabs>
                <w:tab w:val="center" w:pos="386"/>
              </w:tabs>
              <w:jc w:val="center"/>
              <w:rPr>
                <w:sz w:val="24"/>
                <w:szCs w:val="24"/>
              </w:rPr>
            </w:pPr>
            <w:r w:rsidRPr="008B2A2B">
              <w:rPr>
                <w:sz w:val="24"/>
                <w:szCs w:val="24"/>
              </w:rPr>
              <w:t>0,0</w:t>
            </w:r>
          </w:p>
        </w:tc>
      </w:tr>
      <w:tr w:rsidR="00BC434D" w:rsidRPr="008B2A2B" w:rsidTr="008125C3">
        <w:trPr>
          <w:trHeight w:val="201"/>
        </w:trPr>
        <w:tc>
          <w:tcPr>
            <w:tcW w:w="2407" w:type="pct"/>
            <w:gridSpan w:val="5"/>
            <w:vMerge w:val="restart"/>
            <w:tcBorders>
              <w:left w:val="single" w:sz="4" w:space="0" w:color="auto"/>
              <w:right w:val="single" w:sz="4" w:space="0" w:color="auto"/>
            </w:tcBorders>
          </w:tcPr>
          <w:p w:rsidR="00BC434D" w:rsidRPr="008B2A2B" w:rsidRDefault="00BC434D" w:rsidP="00BD3963">
            <w:pPr>
              <w:rPr>
                <w:sz w:val="24"/>
                <w:szCs w:val="24"/>
              </w:rPr>
            </w:pPr>
            <w:r w:rsidRPr="008B2A2B">
              <w:rPr>
                <w:sz w:val="24"/>
                <w:szCs w:val="24"/>
              </w:rPr>
              <w:t>Итого по задаче 6</w:t>
            </w: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21 916,5</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21 916,5</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35"/>
        </w:trPr>
        <w:tc>
          <w:tcPr>
            <w:tcW w:w="2407" w:type="pct"/>
            <w:gridSpan w:val="5"/>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6B0650" w:rsidRDefault="00BC434D" w:rsidP="00BD3963">
            <w:pPr>
              <w:jc w:val="center"/>
              <w:rPr>
                <w:sz w:val="24"/>
                <w:szCs w:val="24"/>
              </w:rPr>
            </w:pPr>
            <w:r w:rsidRPr="006B0650">
              <w:rPr>
                <w:sz w:val="24"/>
                <w:szCs w:val="24"/>
              </w:rPr>
              <w:t>19 508,9</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6B0650" w:rsidRDefault="00BC434D" w:rsidP="00BD3963">
            <w:pPr>
              <w:jc w:val="center"/>
              <w:rPr>
                <w:sz w:val="24"/>
                <w:szCs w:val="24"/>
              </w:rPr>
            </w:pPr>
            <w:r w:rsidRPr="006B0650">
              <w:rPr>
                <w:sz w:val="24"/>
                <w:szCs w:val="24"/>
              </w:rPr>
              <w:t>19 508,9</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67"/>
        </w:trPr>
        <w:tc>
          <w:tcPr>
            <w:tcW w:w="2407" w:type="pct"/>
            <w:gridSpan w:val="5"/>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2 167,6</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2 167,6</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301"/>
        </w:trPr>
        <w:tc>
          <w:tcPr>
            <w:tcW w:w="2407" w:type="pct"/>
            <w:gridSpan w:val="5"/>
            <w:vMerge/>
            <w:tcBorders>
              <w:left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35"/>
        </w:trPr>
        <w:tc>
          <w:tcPr>
            <w:tcW w:w="2407" w:type="pct"/>
            <w:gridSpan w:val="5"/>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06"/>
        </w:trPr>
        <w:tc>
          <w:tcPr>
            <w:tcW w:w="2407" w:type="pct"/>
            <w:gridSpan w:val="5"/>
            <w:vMerge w:val="restart"/>
            <w:tcBorders>
              <w:top w:val="single" w:sz="4" w:space="0" w:color="auto"/>
              <w:left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lastRenderedPageBreak/>
              <w:t>Всего по муниципальной программе</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45 </w:t>
            </w:r>
            <w:r>
              <w:rPr>
                <w:sz w:val="24"/>
                <w:szCs w:val="24"/>
              </w:rPr>
              <w:t>53</w:t>
            </w:r>
            <w:r w:rsidRPr="008B2A2B">
              <w:rPr>
                <w:sz w:val="24"/>
                <w:szCs w:val="24"/>
              </w:rPr>
              <w:t>5,44</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22 </w:t>
            </w:r>
            <w:r>
              <w:rPr>
                <w:sz w:val="24"/>
                <w:szCs w:val="24"/>
              </w:rPr>
              <w:t>46</w:t>
            </w:r>
            <w:r w:rsidRPr="008B2A2B">
              <w:rPr>
                <w:sz w:val="24"/>
                <w:szCs w:val="24"/>
              </w:rPr>
              <w:t>6,6</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22 828,28</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120,28</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120,28</w:t>
            </w:r>
          </w:p>
        </w:tc>
      </w:tr>
      <w:tr w:rsidR="00BC434D" w:rsidRPr="008B2A2B" w:rsidTr="008125C3">
        <w:trPr>
          <w:trHeight w:val="77"/>
        </w:trPr>
        <w:tc>
          <w:tcPr>
            <w:tcW w:w="2407" w:type="pct"/>
            <w:gridSpan w:val="5"/>
            <w:vMerge/>
            <w:tcBorders>
              <w:left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41 </w:t>
            </w:r>
            <w:r>
              <w:rPr>
                <w:sz w:val="24"/>
                <w:szCs w:val="24"/>
              </w:rPr>
              <w:t>35</w:t>
            </w:r>
            <w:r w:rsidRPr="008B2A2B">
              <w:rPr>
                <w:sz w:val="24"/>
                <w:szCs w:val="24"/>
              </w:rPr>
              <w:t>6,8</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19 </w:t>
            </w:r>
            <w:r>
              <w:rPr>
                <w:sz w:val="24"/>
                <w:szCs w:val="24"/>
              </w:rPr>
              <w:t>60</w:t>
            </w:r>
            <w:r w:rsidRPr="008B2A2B">
              <w:rPr>
                <w:sz w:val="24"/>
                <w:szCs w:val="24"/>
              </w:rPr>
              <w:t>9,7</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21 578,7</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r>
      <w:tr w:rsidR="00BC434D" w:rsidRPr="008B2A2B" w:rsidTr="008125C3">
        <w:trPr>
          <w:trHeight w:val="142"/>
        </w:trPr>
        <w:tc>
          <w:tcPr>
            <w:tcW w:w="2407" w:type="pct"/>
            <w:gridSpan w:val="5"/>
            <w:vMerge/>
            <w:tcBorders>
              <w:left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3 977,7</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2 813,7</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1 164,0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92"/>
        </w:trPr>
        <w:tc>
          <w:tcPr>
            <w:tcW w:w="2407" w:type="pct"/>
            <w:gridSpan w:val="5"/>
            <w:vMerge/>
            <w:tcBorders>
              <w:left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200,94</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43,2</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85,58</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36,08</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36,08</w:t>
            </w:r>
          </w:p>
        </w:tc>
      </w:tr>
      <w:tr w:rsidR="00BC434D" w:rsidRPr="008B2A2B" w:rsidTr="008125C3">
        <w:trPr>
          <w:trHeight w:val="404"/>
        </w:trPr>
        <w:tc>
          <w:tcPr>
            <w:tcW w:w="2407" w:type="pct"/>
            <w:gridSpan w:val="5"/>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35"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76"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161"/>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 том числе:</w:t>
            </w:r>
          </w:p>
        </w:tc>
      </w:tr>
      <w:tr w:rsidR="00BC434D" w:rsidRPr="008B2A2B" w:rsidTr="008125C3">
        <w:trPr>
          <w:trHeight w:val="148"/>
        </w:trPr>
        <w:tc>
          <w:tcPr>
            <w:tcW w:w="2407" w:type="pct"/>
            <w:gridSpan w:val="5"/>
            <w:vMerge w:val="restart"/>
            <w:tcBorders>
              <w:top w:val="single" w:sz="4" w:space="0" w:color="auto"/>
              <w:left w:val="single" w:sz="4" w:space="0" w:color="auto"/>
              <w:right w:val="single" w:sz="4" w:space="0" w:color="auto"/>
            </w:tcBorders>
            <w:shd w:val="clear" w:color="auto" w:fill="FFFFFF"/>
          </w:tcPr>
          <w:p w:rsidR="00BC434D" w:rsidRPr="008B2A2B" w:rsidRDefault="00BC434D" w:rsidP="00BD3963">
            <w:pPr>
              <w:jc w:val="both"/>
              <w:rPr>
                <w:sz w:val="24"/>
                <w:szCs w:val="24"/>
              </w:rPr>
            </w:pPr>
            <w:r>
              <w:rPr>
                <w:sz w:val="24"/>
                <w:szCs w:val="24"/>
              </w:rPr>
              <w:t>инвестиции в объекты государственной и муниципальной собс</w:t>
            </w:r>
            <w:r>
              <w:rPr>
                <w:sz w:val="24"/>
                <w:szCs w:val="24"/>
              </w:rPr>
              <w:t>т</w:t>
            </w:r>
            <w:r>
              <w:rPr>
                <w:sz w:val="24"/>
                <w:szCs w:val="24"/>
              </w:rPr>
              <w:t xml:space="preserve">венности </w:t>
            </w: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rPr>
                <w:sz w:val="24"/>
                <w:szCs w:val="24"/>
              </w:rPr>
            </w:pPr>
            <w:r w:rsidRPr="00F80453">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22 543,0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22 543,0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r>
      <w:tr w:rsidR="00BC434D" w:rsidRPr="008B2A2B" w:rsidTr="008125C3">
        <w:trPr>
          <w:trHeight w:val="148"/>
        </w:trPr>
        <w:tc>
          <w:tcPr>
            <w:tcW w:w="2407" w:type="pct"/>
            <w:gridSpan w:val="5"/>
            <w:vMerge/>
            <w:tcBorders>
              <w:left w:val="single" w:sz="4" w:space="0" w:color="auto"/>
              <w:right w:val="single" w:sz="4" w:space="0" w:color="auto"/>
            </w:tcBorders>
            <w:shd w:val="clear" w:color="auto" w:fill="FFFFFF"/>
          </w:tcPr>
          <w:p w:rsidR="00BC434D"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rPr>
                <w:sz w:val="24"/>
                <w:szCs w:val="24"/>
              </w:rPr>
            </w:pPr>
            <w:r w:rsidRPr="00F80453">
              <w:rPr>
                <w:sz w:val="24"/>
                <w:szCs w:val="24"/>
              </w:rPr>
              <w:t>бюджет авт</w:t>
            </w:r>
            <w:r w:rsidRPr="00F80453">
              <w:rPr>
                <w:sz w:val="24"/>
                <w:szCs w:val="24"/>
              </w:rPr>
              <w:t>о</w:t>
            </w:r>
            <w:r w:rsidRPr="00F80453">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21 379,0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21 379,0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r>
      <w:tr w:rsidR="00BC434D" w:rsidRPr="008B2A2B" w:rsidTr="008125C3">
        <w:trPr>
          <w:trHeight w:val="148"/>
        </w:trPr>
        <w:tc>
          <w:tcPr>
            <w:tcW w:w="2407" w:type="pct"/>
            <w:gridSpan w:val="5"/>
            <w:vMerge/>
            <w:tcBorders>
              <w:left w:val="single" w:sz="4" w:space="0" w:color="auto"/>
              <w:right w:val="single" w:sz="4" w:space="0" w:color="auto"/>
            </w:tcBorders>
            <w:shd w:val="clear" w:color="auto" w:fill="FFFFFF"/>
          </w:tcPr>
          <w:p w:rsidR="00BC434D"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rPr>
                <w:sz w:val="24"/>
                <w:szCs w:val="24"/>
              </w:rPr>
            </w:pPr>
            <w:r w:rsidRPr="00F80453">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1 164,0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1 164,0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r>
      <w:tr w:rsidR="00BC434D" w:rsidRPr="008B2A2B" w:rsidTr="008125C3">
        <w:trPr>
          <w:trHeight w:val="148"/>
        </w:trPr>
        <w:tc>
          <w:tcPr>
            <w:tcW w:w="2407" w:type="pct"/>
            <w:gridSpan w:val="5"/>
            <w:vMerge/>
            <w:tcBorders>
              <w:left w:val="single" w:sz="4" w:space="0" w:color="auto"/>
              <w:right w:val="single" w:sz="4" w:space="0" w:color="auto"/>
            </w:tcBorders>
            <w:shd w:val="clear" w:color="auto" w:fill="FFFFFF"/>
          </w:tcPr>
          <w:p w:rsidR="00BC434D"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rPr>
                <w:sz w:val="24"/>
                <w:szCs w:val="24"/>
              </w:rPr>
            </w:pPr>
            <w:r w:rsidRPr="00F80453">
              <w:rPr>
                <w:sz w:val="24"/>
                <w:szCs w:val="24"/>
              </w:rPr>
              <w:t>бюджет посел</w:t>
            </w:r>
            <w:r w:rsidRPr="00F80453">
              <w:rPr>
                <w:sz w:val="24"/>
                <w:szCs w:val="24"/>
              </w:rPr>
              <w:t>е</w:t>
            </w:r>
            <w:r w:rsidRPr="00F80453">
              <w:rPr>
                <w:sz w:val="24"/>
                <w:szCs w:val="24"/>
              </w:rPr>
              <w:t>ний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r>
      <w:tr w:rsidR="00BC434D" w:rsidRPr="008B2A2B" w:rsidTr="008125C3">
        <w:trPr>
          <w:trHeight w:val="148"/>
        </w:trPr>
        <w:tc>
          <w:tcPr>
            <w:tcW w:w="2407" w:type="pct"/>
            <w:gridSpan w:val="5"/>
            <w:vMerge/>
            <w:tcBorders>
              <w:left w:val="single" w:sz="4" w:space="0" w:color="auto"/>
              <w:bottom w:val="single" w:sz="4" w:space="0" w:color="auto"/>
              <w:right w:val="single" w:sz="4" w:space="0" w:color="auto"/>
            </w:tcBorders>
            <w:shd w:val="clear" w:color="auto" w:fill="FFFFFF"/>
          </w:tcPr>
          <w:p w:rsidR="00BC434D"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rPr>
                <w:sz w:val="24"/>
                <w:szCs w:val="24"/>
              </w:rPr>
            </w:pPr>
            <w:r w:rsidRPr="00F80453">
              <w:rPr>
                <w:sz w:val="24"/>
                <w:szCs w:val="24"/>
              </w:rPr>
              <w:t>иные внебю</w:t>
            </w:r>
            <w:r w:rsidRPr="00F80453">
              <w:rPr>
                <w:sz w:val="24"/>
                <w:szCs w:val="24"/>
              </w:rPr>
              <w:t>д</w:t>
            </w:r>
            <w:r w:rsidRPr="00F80453">
              <w:rPr>
                <w:sz w:val="24"/>
                <w:szCs w:val="24"/>
              </w:rPr>
              <w:t>жетные исто</w:t>
            </w:r>
            <w:r w:rsidRPr="00F80453">
              <w:rPr>
                <w:sz w:val="24"/>
                <w:szCs w:val="24"/>
              </w:rPr>
              <w:t>ч</w:t>
            </w:r>
            <w:r w:rsidRPr="00F80453">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F80453" w:rsidRDefault="00BC434D" w:rsidP="00BD3963">
            <w:pPr>
              <w:jc w:val="center"/>
              <w:rPr>
                <w:sz w:val="24"/>
                <w:szCs w:val="24"/>
              </w:rPr>
            </w:pPr>
            <w:r w:rsidRPr="00F80453">
              <w:rPr>
                <w:sz w:val="24"/>
                <w:szCs w:val="24"/>
              </w:rPr>
              <w:t>0,0</w:t>
            </w:r>
          </w:p>
        </w:tc>
      </w:tr>
      <w:tr w:rsidR="00BC434D" w:rsidRPr="008B2A2B" w:rsidTr="008125C3">
        <w:trPr>
          <w:trHeight w:val="148"/>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F80453">
              <w:rPr>
                <w:sz w:val="24"/>
                <w:szCs w:val="24"/>
              </w:rPr>
              <w:t>в том числе:</w:t>
            </w:r>
          </w:p>
        </w:tc>
      </w:tr>
      <w:tr w:rsidR="00BC434D" w:rsidRPr="008B2A2B" w:rsidTr="008125C3">
        <w:trPr>
          <w:trHeight w:val="148"/>
        </w:trPr>
        <w:tc>
          <w:tcPr>
            <w:tcW w:w="2407" w:type="pct"/>
            <w:gridSpan w:val="5"/>
            <w:vMerge w:val="restar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муниципальное казенное учреждение «Управление капитального строительства по застройке Нижневартовского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Pr>
                <w:sz w:val="24"/>
                <w:szCs w:val="24"/>
              </w:rPr>
              <w:t>44 865,5</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22 </w:t>
            </w:r>
            <w:r>
              <w:rPr>
                <w:sz w:val="24"/>
                <w:szCs w:val="24"/>
              </w:rPr>
              <w:t>32</w:t>
            </w:r>
            <w:r w:rsidRPr="008B2A2B">
              <w:rPr>
                <w:sz w:val="24"/>
                <w:szCs w:val="24"/>
              </w:rPr>
              <w:t>2,5</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22 543,0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04"/>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Pr>
                <w:sz w:val="24"/>
                <w:szCs w:val="24"/>
              </w:rPr>
              <w:t>40 887,9</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 xml:space="preserve">19 </w:t>
            </w:r>
            <w:r>
              <w:rPr>
                <w:sz w:val="24"/>
                <w:szCs w:val="24"/>
              </w:rPr>
              <w:t>50</w:t>
            </w:r>
            <w:r w:rsidRPr="008B2A2B">
              <w:rPr>
                <w:sz w:val="24"/>
                <w:szCs w:val="24"/>
              </w:rPr>
              <w:t>8,9</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21 379,0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04"/>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3 977,7</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2 813,7</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1 164,0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04"/>
        </w:trPr>
        <w:tc>
          <w:tcPr>
            <w:tcW w:w="2407" w:type="pct"/>
            <w:gridSpan w:val="5"/>
            <w:vMerge/>
            <w:tcBorders>
              <w:top w:val="single" w:sz="4" w:space="0" w:color="auto"/>
              <w:left w:val="single" w:sz="4" w:space="0" w:color="auto"/>
              <w:bottom w:val="single" w:sz="4" w:space="0" w:color="auto"/>
              <w:right w:val="single" w:sz="4" w:space="0" w:color="auto"/>
            </w:tcBorders>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04"/>
        </w:trPr>
        <w:tc>
          <w:tcPr>
            <w:tcW w:w="2407" w:type="pct"/>
            <w:gridSpan w:val="5"/>
            <w:vMerge/>
            <w:tcBorders>
              <w:top w:val="single" w:sz="4" w:space="0" w:color="auto"/>
              <w:left w:val="single" w:sz="4" w:space="0" w:color="auto"/>
              <w:bottom w:val="single" w:sz="4" w:space="0" w:color="auto"/>
              <w:right w:val="single" w:sz="4" w:space="0" w:color="auto"/>
            </w:tcBorders>
            <w:hideMark/>
          </w:tcPr>
          <w:p w:rsidR="00BC434D" w:rsidRPr="008B2A2B" w:rsidRDefault="00BC434D" w:rsidP="00BD3963">
            <w:pPr>
              <w:jc w:val="both"/>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205"/>
        </w:trPr>
        <w:tc>
          <w:tcPr>
            <w:tcW w:w="2407" w:type="pct"/>
            <w:gridSpan w:val="5"/>
            <w:vMerge w:val="restart"/>
            <w:tcBorders>
              <w:top w:val="single" w:sz="4" w:space="0" w:color="auto"/>
              <w:left w:val="single" w:sz="4" w:space="0" w:color="auto"/>
              <w:right w:val="single" w:sz="4" w:space="0" w:color="auto"/>
            </w:tcBorders>
            <w:shd w:val="clear" w:color="auto" w:fill="FFFFFF"/>
            <w:hideMark/>
          </w:tcPr>
          <w:p w:rsidR="00BC434D" w:rsidRPr="008B2A2B" w:rsidRDefault="00BC434D" w:rsidP="00BD3963">
            <w:pPr>
              <w:jc w:val="both"/>
              <w:rPr>
                <w:sz w:val="24"/>
                <w:szCs w:val="24"/>
              </w:rPr>
            </w:pPr>
            <w:r w:rsidRPr="008B2A2B">
              <w:rPr>
                <w:sz w:val="24"/>
                <w:szCs w:val="24"/>
              </w:rPr>
              <w:t>администрации городских и сельских поселений района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всего</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669,84</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144,0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285,28</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120,28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120,28</w:t>
            </w:r>
          </w:p>
        </w:tc>
      </w:tr>
      <w:tr w:rsidR="00BC434D" w:rsidRPr="008B2A2B" w:rsidTr="008125C3">
        <w:trPr>
          <w:trHeight w:val="404"/>
        </w:trPr>
        <w:tc>
          <w:tcPr>
            <w:tcW w:w="2407" w:type="pct"/>
            <w:gridSpan w:val="5"/>
            <w:vMerge/>
            <w:tcBorders>
              <w:left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авт</w:t>
            </w:r>
            <w:r w:rsidRPr="008B2A2B">
              <w:rPr>
                <w:sz w:val="24"/>
                <w:szCs w:val="24"/>
              </w:rPr>
              <w:t>о</w:t>
            </w:r>
            <w:r w:rsidRPr="008B2A2B">
              <w:rPr>
                <w:sz w:val="24"/>
                <w:szCs w:val="24"/>
              </w:rPr>
              <w:t>номного округа</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468,9</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100,8</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199,7</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84,2</w:t>
            </w:r>
          </w:p>
        </w:tc>
      </w:tr>
      <w:tr w:rsidR="00BC434D" w:rsidRPr="008B2A2B" w:rsidTr="008125C3">
        <w:trPr>
          <w:trHeight w:val="197"/>
        </w:trPr>
        <w:tc>
          <w:tcPr>
            <w:tcW w:w="2407" w:type="pct"/>
            <w:gridSpan w:val="5"/>
            <w:vMerge/>
            <w:tcBorders>
              <w:left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r w:rsidR="00BC434D" w:rsidRPr="008B2A2B" w:rsidTr="008125C3">
        <w:trPr>
          <w:trHeight w:val="404"/>
        </w:trPr>
        <w:tc>
          <w:tcPr>
            <w:tcW w:w="2407" w:type="pct"/>
            <w:gridSpan w:val="5"/>
            <w:vMerge/>
            <w:tcBorders>
              <w:left w:val="single" w:sz="4" w:space="0" w:color="auto"/>
              <w:right w:val="single" w:sz="4" w:space="0" w:color="auto"/>
            </w:tcBorders>
            <w:hideMark/>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rPr>
                <w:sz w:val="24"/>
                <w:szCs w:val="24"/>
              </w:rPr>
            </w:pPr>
            <w:r w:rsidRPr="008B2A2B">
              <w:rPr>
                <w:sz w:val="24"/>
                <w:szCs w:val="24"/>
              </w:rPr>
              <w:t>бюджет посел</w:t>
            </w:r>
            <w:r w:rsidRPr="008B2A2B">
              <w:rPr>
                <w:sz w:val="24"/>
                <w:szCs w:val="24"/>
              </w:rPr>
              <w:t>е</w:t>
            </w:r>
            <w:r w:rsidRPr="008B2A2B">
              <w:rPr>
                <w:sz w:val="24"/>
                <w:szCs w:val="24"/>
              </w:rPr>
              <w:t>ний района</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200,94</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C434D" w:rsidRPr="008B2A2B" w:rsidRDefault="00BC434D" w:rsidP="00BD3963">
            <w:pPr>
              <w:jc w:val="center"/>
              <w:rPr>
                <w:sz w:val="24"/>
                <w:szCs w:val="24"/>
              </w:rPr>
            </w:pPr>
            <w:r w:rsidRPr="008B2A2B">
              <w:rPr>
                <w:sz w:val="24"/>
                <w:szCs w:val="24"/>
              </w:rPr>
              <w:t>43,2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85,58</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36,08</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36,08</w:t>
            </w:r>
          </w:p>
        </w:tc>
      </w:tr>
      <w:tr w:rsidR="00BC434D" w:rsidRPr="008B2A2B" w:rsidTr="008125C3">
        <w:trPr>
          <w:trHeight w:val="404"/>
        </w:trPr>
        <w:tc>
          <w:tcPr>
            <w:tcW w:w="2407" w:type="pct"/>
            <w:gridSpan w:val="5"/>
            <w:vMerge/>
            <w:tcBorders>
              <w:left w:val="single" w:sz="4" w:space="0" w:color="auto"/>
              <w:bottom w:val="single" w:sz="4" w:space="0" w:color="auto"/>
              <w:right w:val="single" w:sz="4" w:space="0" w:color="auto"/>
            </w:tcBorders>
          </w:tcPr>
          <w:p w:rsidR="00BC434D" w:rsidRPr="008B2A2B" w:rsidRDefault="00BC434D" w:rsidP="00BD3963">
            <w:pPr>
              <w:rPr>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rPr>
                <w:sz w:val="24"/>
                <w:szCs w:val="24"/>
              </w:rPr>
            </w:pPr>
            <w:r w:rsidRPr="008B2A2B">
              <w:rPr>
                <w:sz w:val="24"/>
                <w:szCs w:val="24"/>
              </w:rPr>
              <w:t>иные внебю</w:t>
            </w:r>
            <w:r w:rsidRPr="008B2A2B">
              <w:rPr>
                <w:sz w:val="24"/>
                <w:szCs w:val="24"/>
              </w:rPr>
              <w:t>д</w:t>
            </w:r>
            <w:r w:rsidRPr="008B2A2B">
              <w:rPr>
                <w:sz w:val="24"/>
                <w:szCs w:val="24"/>
              </w:rPr>
              <w:t>жетные исто</w:t>
            </w:r>
            <w:r w:rsidRPr="008B2A2B">
              <w:rPr>
                <w:sz w:val="24"/>
                <w:szCs w:val="24"/>
              </w:rPr>
              <w:t>ч</w:t>
            </w:r>
            <w:r w:rsidRPr="008B2A2B">
              <w:rPr>
                <w:sz w:val="24"/>
                <w:szCs w:val="24"/>
              </w:rPr>
              <w:t>ники</w:t>
            </w:r>
          </w:p>
        </w:tc>
        <w:tc>
          <w:tcPr>
            <w:tcW w:w="425"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84"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09" w:type="pct"/>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c>
          <w:tcPr>
            <w:tcW w:w="399" w:type="pct"/>
            <w:gridSpan w:val="3"/>
            <w:tcBorders>
              <w:top w:val="single" w:sz="4" w:space="0" w:color="auto"/>
              <w:left w:val="single" w:sz="4" w:space="0" w:color="auto"/>
              <w:bottom w:val="single" w:sz="4" w:space="0" w:color="auto"/>
              <w:right w:val="single" w:sz="4" w:space="0" w:color="auto"/>
            </w:tcBorders>
            <w:shd w:val="clear" w:color="auto" w:fill="FFFFFF"/>
          </w:tcPr>
          <w:p w:rsidR="00BC434D" w:rsidRPr="008B2A2B" w:rsidRDefault="00BC434D" w:rsidP="00BD3963">
            <w:pPr>
              <w:jc w:val="center"/>
              <w:rPr>
                <w:sz w:val="24"/>
                <w:szCs w:val="24"/>
              </w:rPr>
            </w:pPr>
            <w:r w:rsidRPr="008B2A2B">
              <w:rPr>
                <w:sz w:val="24"/>
                <w:szCs w:val="24"/>
              </w:rPr>
              <w:t>0,0</w:t>
            </w:r>
          </w:p>
        </w:tc>
      </w:tr>
    </w:tbl>
    <w:p w:rsidR="00BC434D" w:rsidRDefault="006F4FAD" w:rsidP="006F4FAD">
      <w:pPr>
        <w:jc w:val="right"/>
      </w:pPr>
      <w:r>
        <w:t>.».</w:t>
      </w:r>
    </w:p>
    <w:sectPr w:rsidR="00BC434D" w:rsidSect="00BC434D">
      <w:pgSz w:w="16838" w:h="11906" w:orient="landscape" w:code="9"/>
      <w:pgMar w:top="1701" w:right="1134" w:bottom="567"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E37" w:rsidRDefault="00EF7E37">
      <w:r>
        <w:separator/>
      </w:r>
    </w:p>
  </w:endnote>
  <w:endnote w:type="continuationSeparator" w:id="1">
    <w:p w:rsidR="00EF7E37" w:rsidRDefault="00EF7E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E37" w:rsidRDefault="00EF7E37">
      <w:r>
        <w:separator/>
      </w:r>
    </w:p>
  </w:footnote>
  <w:footnote w:type="continuationSeparator" w:id="1">
    <w:p w:rsidR="00EF7E37" w:rsidRDefault="00EF7E37">
      <w:r>
        <w:continuationSeparator/>
      </w:r>
    </w:p>
  </w:footnote>
  <w:footnote w:id="2">
    <w:p w:rsidR="008125C3" w:rsidRPr="00C81F10" w:rsidRDefault="008125C3" w:rsidP="00BC434D">
      <w:pPr>
        <w:rPr>
          <w:sz w:val="24"/>
          <w:szCs w:val="24"/>
        </w:rPr>
      </w:pPr>
      <w:r w:rsidRPr="00C81F10">
        <w:rPr>
          <w:sz w:val="24"/>
          <w:szCs w:val="24"/>
        </w:rPr>
        <w:footnoteRef/>
      </w:r>
      <w:r w:rsidRPr="00C81F10">
        <w:rPr>
          <w:sz w:val="24"/>
          <w:szCs w:val="24"/>
        </w:rPr>
        <w:t xml:space="preserve"> </w:t>
      </w:r>
      <w:r w:rsidRPr="00002BDD">
        <w:rPr>
          <w:sz w:val="24"/>
          <w:szCs w:val="24"/>
        </w:rPr>
        <w:t>Финансирование мероприятий осуществляется в рамках основной деятельности ответственного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449014"/>
      <w:docPartObj>
        <w:docPartGallery w:val="Page Numbers (Top of Page)"/>
        <w:docPartUnique/>
      </w:docPartObj>
    </w:sdtPr>
    <w:sdtContent>
      <w:p w:rsidR="008125C3" w:rsidRDefault="00095B36">
        <w:pPr>
          <w:pStyle w:val="a4"/>
          <w:jc w:val="center"/>
        </w:pPr>
        <w:r>
          <w:fldChar w:fldCharType="begin"/>
        </w:r>
        <w:r w:rsidR="008125C3">
          <w:instrText>PAGE   \* MERGEFORMAT</w:instrText>
        </w:r>
        <w:r>
          <w:fldChar w:fldCharType="separate"/>
        </w:r>
        <w:r w:rsidR="005A285F">
          <w:rPr>
            <w:noProof/>
          </w:rPr>
          <w:t>16</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3B41E7E"/>
    <w:multiLevelType w:val="hybridMultilevel"/>
    <w:tmpl w:val="EA6255D2"/>
    <w:lvl w:ilvl="0" w:tplc="C330A5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1">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2">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3">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4">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2"/>
  </w:num>
  <w:num w:numId="13">
    <w:abstractNumId w:val="10"/>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4"/>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002"/>
  </w:hdrShapeDefaults>
  <w:footnotePr>
    <w:footnote w:id="0"/>
    <w:footnote w:id="1"/>
  </w:footnotePr>
  <w:endnotePr>
    <w:endnote w:id="0"/>
    <w:endnote w:id="1"/>
  </w:endnotePr>
  <w:compat/>
  <w:docVars>
    <w:docVar w:name="BossProviderVariable" w:val="25_01_2006!7d07e576-21ba-4876-b30c-59a5a07bc3c9"/>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2CF7"/>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5B36"/>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2E"/>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CBF"/>
    <w:rsid w:val="002A2381"/>
    <w:rsid w:val="002A264B"/>
    <w:rsid w:val="002A51A2"/>
    <w:rsid w:val="002A6D69"/>
    <w:rsid w:val="002A7193"/>
    <w:rsid w:val="002B3AA0"/>
    <w:rsid w:val="002B59BF"/>
    <w:rsid w:val="002C0F4C"/>
    <w:rsid w:val="002C147A"/>
    <w:rsid w:val="002C45B9"/>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285F"/>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6412"/>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2DC"/>
    <w:rsid w:val="006E1B1F"/>
    <w:rsid w:val="006E2F27"/>
    <w:rsid w:val="006E4FEC"/>
    <w:rsid w:val="006E78BE"/>
    <w:rsid w:val="006F0830"/>
    <w:rsid w:val="006F0858"/>
    <w:rsid w:val="006F20FF"/>
    <w:rsid w:val="006F249D"/>
    <w:rsid w:val="006F3985"/>
    <w:rsid w:val="006F3B6B"/>
    <w:rsid w:val="006F3FB5"/>
    <w:rsid w:val="006F4FAD"/>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6F8C"/>
    <w:rsid w:val="00767A3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25C3"/>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28D8"/>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24F8"/>
    <w:rsid w:val="00B86C0A"/>
    <w:rsid w:val="00B87595"/>
    <w:rsid w:val="00B92159"/>
    <w:rsid w:val="00B9430A"/>
    <w:rsid w:val="00B975D4"/>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C434D"/>
    <w:rsid w:val="00BD16C6"/>
    <w:rsid w:val="00BD1718"/>
    <w:rsid w:val="00BD17EE"/>
    <w:rsid w:val="00BD3963"/>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06E6"/>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4BFF"/>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C3A"/>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EF7E37"/>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445"/>
    <w:rsid w:val="00FC178A"/>
    <w:rsid w:val="00FC5B2B"/>
    <w:rsid w:val="00FC62F2"/>
    <w:rsid w:val="00FC64DF"/>
    <w:rsid w:val="00FC777F"/>
    <w:rsid w:val="00FD2190"/>
    <w:rsid w:val="00FD4123"/>
    <w:rsid w:val="00FE2E09"/>
    <w:rsid w:val="00FE30F1"/>
    <w:rsid w:val="00FE4D02"/>
    <w:rsid w:val="00FE5DCD"/>
    <w:rsid w:val="00FE5ECE"/>
    <w:rsid w:val="00FE68A3"/>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link w:val="21"/>
    <w:uiPriority w:val="99"/>
    <w:qFormat/>
    <w:rsid w:val="00CD35E3"/>
    <w:pPr>
      <w:keepNext/>
      <w:spacing w:before="240" w:after="60"/>
      <w:outlineLvl w:val="1"/>
    </w:pPr>
    <w:rPr>
      <w:rFonts w:ascii="Arial" w:hAnsi="Arial" w:cs="Arial"/>
      <w:b/>
      <w:bCs/>
      <w:i/>
      <w:iCs/>
    </w:rPr>
  </w:style>
  <w:style w:type="paragraph" w:styleId="3">
    <w:name w:val="heading 3"/>
    <w:basedOn w:val="a"/>
    <w:next w:val="a"/>
    <w:link w:val="31"/>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2"/>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2"/>
    <w:uiPriority w:val="99"/>
    <w:rsid w:val="00D1466A"/>
    <w:pPr>
      <w:spacing w:after="120"/>
      <w:ind w:left="283"/>
    </w:pPr>
    <w:rPr>
      <w:sz w:val="16"/>
      <w:szCs w:val="16"/>
    </w:rPr>
  </w:style>
  <w:style w:type="paragraph" w:styleId="23">
    <w:name w:val="Body Text 2"/>
    <w:basedOn w:val="a"/>
    <w:link w:val="24"/>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uiPriority w:val="99"/>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5">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3">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6">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7">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8">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9">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a">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b">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c">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d">
    <w:name w:val="Цитата2"/>
    <w:basedOn w:val="a"/>
    <w:rsid w:val="00D86AFF"/>
    <w:pPr>
      <w:suppressAutoHyphens/>
      <w:spacing w:line="360" w:lineRule="auto"/>
      <w:ind w:left="526" w:right="43" w:firstLine="709"/>
      <w:jc w:val="both"/>
    </w:pPr>
    <w:rPr>
      <w:szCs w:val="20"/>
      <w:lang w:eastAsia="ar-SA"/>
    </w:rPr>
  </w:style>
  <w:style w:type="paragraph" w:customStyle="1" w:styleId="2e">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f">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0">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4">
    <w:name w:val="Основной текст 2 Знак"/>
    <w:basedOn w:val="a1"/>
    <w:link w:val="23"/>
    <w:uiPriority w:val="99"/>
    <w:rsid w:val="00986A2F"/>
    <w:rPr>
      <w:sz w:val="28"/>
      <w:szCs w:val="28"/>
    </w:rPr>
  </w:style>
  <w:style w:type="character" w:customStyle="1" w:styleId="22">
    <w:name w:val="Основной текст с отступом 2 Знак"/>
    <w:basedOn w:val="a1"/>
    <w:link w:val="20"/>
    <w:uiPriority w:val="99"/>
    <w:rsid w:val="00986A2F"/>
    <w:rPr>
      <w:sz w:val="28"/>
      <w:szCs w:val="28"/>
    </w:rPr>
  </w:style>
  <w:style w:type="character" w:customStyle="1" w:styleId="32">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uiPriority w:val="99"/>
    <w:rsid w:val="00986A2F"/>
    <w:rPr>
      <w:sz w:val="24"/>
      <w:szCs w:val="24"/>
      <w:lang w:val="ru-RU" w:eastAsia="ar-SA" w:bidi="ar-SA"/>
    </w:rPr>
  </w:style>
  <w:style w:type="character" w:customStyle="1" w:styleId="35">
    <w:name w:val="Знак3 Знак Знак"/>
    <w:basedOn w:val="16"/>
    <w:rsid w:val="00986A2F"/>
    <w:rPr>
      <w:b/>
      <w:bCs w:val="0"/>
      <w:sz w:val="24"/>
      <w:szCs w:val="24"/>
      <w:u w:val="single"/>
      <w:lang w:val="ru-RU" w:eastAsia="ar-SA" w:bidi="ar-SA"/>
    </w:rPr>
  </w:style>
  <w:style w:type="character" w:customStyle="1" w:styleId="2f1">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6">
    <w:name w:val="Body Text 3"/>
    <w:basedOn w:val="a"/>
    <w:link w:val="37"/>
    <w:uiPriority w:val="99"/>
    <w:rsid w:val="00082889"/>
    <w:pPr>
      <w:spacing w:after="120"/>
    </w:pPr>
    <w:rPr>
      <w:sz w:val="16"/>
      <w:szCs w:val="16"/>
    </w:rPr>
  </w:style>
  <w:style w:type="character" w:customStyle="1" w:styleId="37">
    <w:name w:val="Основной текст 3 Знак"/>
    <w:basedOn w:val="a1"/>
    <w:link w:val="36"/>
    <w:uiPriority w:val="99"/>
    <w:rsid w:val="00082889"/>
    <w:rPr>
      <w:sz w:val="16"/>
      <w:szCs w:val="16"/>
    </w:rPr>
  </w:style>
  <w:style w:type="paragraph" w:styleId="afffffa">
    <w:name w:val="No Spacing"/>
    <w:link w:val="afffffb"/>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2">
    <w:name w:val="Цитата2"/>
    <w:basedOn w:val="a"/>
    <w:rsid w:val="00950359"/>
    <w:pPr>
      <w:suppressAutoHyphens/>
      <w:spacing w:line="360" w:lineRule="auto"/>
      <w:ind w:left="526" w:right="43" w:firstLine="709"/>
      <w:jc w:val="both"/>
    </w:pPr>
    <w:rPr>
      <w:szCs w:val="20"/>
      <w:lang w:eastAsia="ar-SA"/>
    </w:rPr>
  </w:style>
  <w:style w:type="paragraph" w:customStyle="1" w:styleId="2f3">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4">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5"/>
    <w:uiPriority w:val="99"/>
    <w:rsid w:val="00352C02"/>
    <w:pPr>
      <w:ind w:firstLine="709"/>
      <w:jc w:val="both"/>
    </w:pPr>
    <w:rPr>
      <w:snapToGrid w:val="0"/>
    </w:rPr>
  </w:style>
  <w:style w:type="paragraph" w:customStyle="1" w:styleId="2f5">
    <w:name w:val="Обычный2"/>
    <w:uiPriority w:val="99"/>
    <w:rsid w:val="00352C02"/>
    <w:rPr>
      <w:sz w:val="28"/>
    </w:rPr>
  </w:style>
  <w:style w:type="paragraph" w:customStyle="1" w:styleId="2f6">
    <w:name w:val="Основной текст2"/>
    <w:basedOn w:val="2f5"/>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8">
    <w:name w:val="Знак3 Знак Знак"/>
    <w:basedOn w:val="16"/>
    <w:rsid w:val="00352C02"/>
    <w:rPr>
      <w:b/>
      <w:sz w:val="24"/>
      <w:szCs w:val="24"/>
      <w:u w:val="single"/>
      <w:lang w:val="ru-RU" w:eastAsia="ar-SA" w:bidi="ar-SA"/>
    </w:rPr>
  </w:style>
  <w:style w:type="character" w:customStyle="1" w:styleId="2f7">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9">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a">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b">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8">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uiPriority w:val="99"/>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c"/>
    <w:rsid w:val="00B73852"/>
    <w:pPr>
      <w:ind w:firstLine="709"/>
      <w:jc w:val="both"/>
    </w:pPr>
    <w:rPr>
      <w:snapToGrid w:val="0"/>
    </w:rPr>
  </w:style>
  <w:style w:type="paragraph" w:customStyle="1" w:styleId="3c">
    <w:name w:val="Обычный3"/>
    <w:rsid w:val="00B73852"/>
    <w:rPr>
      <w:sz w:val="28"/>
    </w:rPr>
  </w:style>
  <w:style w:type="paragraph" w:customStyle="1" w:styleId="3d">
    <w:name w:val="Основной текст3"/>
    <w:basedOn w:val="3c"/>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e">
    <w:name w:val="Знак3 Знак Знак"/>
    <w:basedOn w:val="16"/>
    <w:rsid w:val="00B73852"/>
    <w:rPr>
      <w:b/>
      <w:sz w:val="24"/>
      <w:szCs w:val="24"/>
      <w:u w:val="single"/>
      <w:lang w:val="ru-RU" w:eastAsia="ar-SA" w:bidi="ar-SA"/>
    </w:rPr>
  </w:style>
  <w:style w:type="character" w:customStyle="1" w:styleId="2f9">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f">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a">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numbering" w:customStyle="1" w:styleId="1fff6">
    <w:name w:val="Нет списка1"/>
    <w:next w:val="a3"/>
    <w:uiPriority w:val="99"/>
    <w:semiHidden/>
    <w:unhideWhenUsed/>
    <w:rsid w:val="00BC434D"/>
  </w:style>
  <w:style w:type="character" w:customStyle="1" w:styleId="71">
    <w:name w:val="Знак Знак Знак Знак7"/>
    <w:basedOn w:val="16"/>
    <w:rsid w:val="00BC434D"/>
    <w:rPr>
      <w:sz w:val="24"/>
      <w:szCs w:val="24"/>
      <w:lang w:val="ru-RU" w:eastAsia="ar-SA" w:bidi="ar-SA"/>
    </w:rPr>
  </w:style>
  <w:style w:type="character" w:customStyle="1" w:styleId="61">
    <w:name w:val="Знак6"/>
    <w:basedOn w:val="16"/>
    <w:rsid w:val="00BC434D"/>
    <w:rPr>
      <w:sz w:val="24"/>
      <w:szCs w:val="24"/>
      <w:lang w:val="ru-RU" w:eastAsia="ar-SA" w:bidi="ar-SA"/>
    </w:rPr>
  </w:style>
  <w:style w:type="paragraph" w:customStyle="1" w:styleId="2130">
    <w:name w:val="Основной текст 213"/>
    <w:basedOn w:val="a"/>
    <w:rsid w:val="00BC434D"/>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rsid w:val="00BC434D"/>
    <w:pPr>
      <w:suppressAutoHyphens/>
      <w:spacing w:line="360" w:lineRule="auto"/>
      <w:ind w:left="360" w:firstLine="709"/>
      <w:jc w:val="center"/>
    </w:pPr>
    <w:rPr>
      <w:b/>
      <w:bCs/>
      <w:caps/>
      <w:sz w:val="24"/>
      <w:szCs w:val="24"/>
      <w:lang w:eastAsia="ar-SA"/>
    </w:rPr>
  </w:style>
  <w:style w:type="paragraph" w:customStyle="1" w:styleId="270">
    <w:name w:val="Знак27"/>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BC434D"/>
    <w:pPr>
      <w:spacing w:after="160" w:line="240" w:lineRule="exact"/>
    </w:pPr>
    <w:rPr>
      <w:rFonts w:ascii="Verdana" w:hAnsi="Verdana"/>
      <w:sz w:val="20"/>
      <w:szCs w:val="20"/>
      <w:lang w:val="en-US" w:eastAsia="en-US"/>
    </w:rPr>
  </w:style>
  <w:style w:type="character" w:customStyle="1" w:styleId="160">
    <w:name w:val="Знак16"/>
    <w:basedOn w:val="16"/>
    <w:rsid w:val="00BC434D"/>
    <w:rPr>
      <w:rFonts w:ascii="Arial" w:hAnsi="Arial" w:cs="Arial" w:hint="default"/>
      <w:b/>
      <w:bCs/>
      <w:i/>
      <w:iCs/>
      <w:sz w:val="28"/>
      <w:szCs w:val="28"/>
      <w:lang w:val="ru-RU" w:eastAsia="ar-SA" w:bidi="ar-SA"/>
    </w:rPr>
  </w:style>
  <w:style w:type="character" w:customStyle="1" w:styleId="161">
    <w:name w:val="Знак Знак16"/>
    <w:basedOn w:val="16"/>
    <w:rsid w:val="00BC434D"/>
    <w:rPr>
      <w:sz w:val="24"/>
      <w:szCs w:val="24"/>
      <w:u w:val="single"/>
      <w:lang w:val="ru-RU" w:eastAsia="ar-SA" w:bidi="ar-SA"/>
    </w:rPr>
  </w:style>
  <w:style w:type="character" w:customStyle="1" w:styleId="2160">
    <w:name w:val="Знак2 Знак Знак16"/>
    <w:basedOn w:val="16"/>
    <w:rsid w:val="00BC434D"/>
    <w:rPr>
      <w:rFonts w:ascii="Arial" w:hAnsi="Arial" w:cs="Arial" w:hint="default"/>
      <w:b/>
      <w:bCs/>
      <w:i/>
      <w:iCs/>
      <w:sz w:val="28"/>
      <w:szCs w:val="28"/>
      <w:lang w:val="ru-RU" w:eastAsia="ar-SA" w:bidi="ar-SA"/>
    </w:rPr>
  </w:style>
  <w:style w:type="character" w:customStyle="1" w:styleId="360">
    <w:name w:val="Знак3 Знак Знак6"/>
    <w:basedOn w:val="16"/>
    <w:rsid w:val="00BC434D"/>
    <w:rPr>
      <w:b/>
      <w:bCs w:val="0"/>
      <w:sz w:val="24"/>
      <w:szCs w:val="24"/>
      <w:u w:val="single"/>
      <w:lang w:val="ru-RU" w:eastAsia="ar-SA" w:bidi="ar-SA"/>
    </w:rPr>
  </w:style>
  <w:style w:type="character" w:customStyle="1" w:styleId="271">
    <w:name w:val="Знак2 Знак Знак7"/>
    <w:basedOn w:val="16"/>
    <w:rsid w:val="00BC434D"/>
    <w:rPr>
      <w:b/>
      <w:bCs/>
      <w:sz w:val="24"/>
      <w:szCs w:val="24"/>
      <w:lang w:val="ru-RU" w:eastAsia="ar-SA" w:bidi="ar-SA"/>
    </w:rPr>
  </w:style>
  <w:style w:type="character" w:customStyle="1" w:styleId="162">
    <w:name w:val="Знак1 Знак Знак6"/>
    <w:basedOn w:val="16"/>
    <w:rsid w:val="00BC434D"/>
    <w:rPr>
      <w:sz w:val="24"/>
      <w:szCs w:val="24"/>
      <w:lang w:val="ru-RU" w:eastAsia="ar-SA" w:bidi="ar-SA"/>
    </w:rPr>
  </w:style>
  <w:style w:type="paragraph" w:customStyle="1" w:styleId="130">
    <w:name w:val="Обычный13"/>
    <w:rsid w:val="00BC434D"/>
    <w:rPr>
      <w:sz w:val="28"/>
    </w:rPr>
  </w:style>
  <w:style w:type="paragraph" w:customStyle="1" w:styleId="131">
    <w:name w:val="Основной текст13"/>
    <w:basedOn w:val="130"/>
    <w:rsid w:val="00BC434D"/>
    <w:pPr>
      <w:snapToGrid w:val="0"/>
      <w:jc w:val="both"/>
    </w:pPr>
    <w:rPr>
      <w:rFonts w:ascii="a_Timer" w:hAnsi="a_Timer"/>
    </w:rPr>
  </w:style>
  <w:style w:type="paragraph" w:customStyle="1" w:styleId="232">
    <w:name w:val="Цитата23"/>
    <w:basedOn w:val="a"/>
    <w:rsid w:val="00BC434D"/>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rsid w:val="00BC434D"/>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rsid w:val="00BC434D"/>
    <w:pPr>
      <w:suppressAutoHyphens/>
      <w:spacing w:before="280" w:after="280" w:line="360" w:lineRule="auto"/>
      <w:ind w:firstLine="709"/>
      <w:jc w:val="both"/>
    </w:pPr>
    <w:rPr>
      <w:szCs w:val="24"/>
      <w:lang w:eastAsia="ar-SA"/>
    </w:rPr>
  </w:style>
  <w:style w:type="character" w:customStyle="1" w:styleId="52">
    <w:name w:val="Знак5"/>
    <w:basedOn w:val="16"/>
    <w:rsid w:val="00BC434D"/>
    <w:rPr>
      <w:rFonts w:ascii="Arial" w:hAnsi="Arial" w:cs="Arial"/>
      <w:b/>
      <w:bCs/>
      <w:i/>
      <w:iCs/>
      <w:sz w:val="28"/>
      <w:szCs w:val="28"/>
      <w:lang w:val="ru-RU" w:eastAsia="ar-SA" w:bidi="ar-SA"/>
    </w:rPr>
  </w:style>
  <w:style w:type="character" w:customStyle="1" w:styleId="150">
    <w:name w:val="Знак15"/>
    <w:basedOn w:val="16"/>
    <w:rsid w:val="00BC434D"/>
    <w:rPr>
      <w:rFonts w:ascii="Arial" w:hAnsi="Arial" w:cs="Arial"/>
      <w:b/>
      <w:bCs/>
      <w:i/>
      <w:iCs/>
      <w:sz w:val="28"/>
      <w:szCs w:val="28"/>
      <w:lang w:val="ru-RU" w:eastAsia="ar-SA" w:bidi="ar-SA"/>
    </w:rPr>
  </w:style>
  <w:style w:type="character" w:customStyle="1" w:styleId="151">
    <w:name w:val="Знак Знак15"/>
    <w:basedOn w:val="16"/>
    <w:rsid w:val="00BC434D"/>
    <w:rPr>
      <w:sz w:val="24"/>
      <w:szCs w:val="24"/>
      <w:u w:val="single"/>
      <w:lang w:val="ru-RU" w:eastAsia="ar-SA" w:bidi="ar-SA"/>
    </w:rPr>
  </w:style>
  <w:style w:type="character" w:customStyle="1" w:styleId="2150">
    <w:name w:val="Знак2 Знак Знак15"/>
    <w:basedOn w:val="16"/>
    <w:rsid w:val="00BC434D"/>
    <w:rPr>
      <w:rFonts w:ascii="Arial" w:hAnsi="Arial" w:cs="Arial"/>
      <w:b/>
      <w:bCs/>
      <w:i/>
      <w:iCs/>
      <w:sz w:val="28"/>
      <w:szCs w:val="28"/>
      <w:lang w:val="ru-RU" w:eastAsia="ar-SA" w:bidi="ar-SA"/>
    </w:rPr>
  </w:style>
  <w:style w:type="character" w:customStyle="1" w:styleId="62">
    <w:name w:val="Знак Знак Знак Знак6"/>
    <w:basedOn w:val="16"/>
    <w:rsid w:val="00BC434D"/>
    <w:rPr>
      <w:sz w:val="24"/>
      <w:szCs w:val="24"/>
      <w:lang w:val="ru-RU" w:eastAsia="ar-SA" w:bidi="ar-SA"/>
    </w:rPr>
  </w:style>
  <w:style w:type="character" w:customStyle="1" w:styleId="350">
    <w:name w:val="Знак3 Знак Знак5"/>
    <w:basedOn w:val="16"/>
    <w:rsid w:val="00BC434D"/>
    <w:rPr>
      <w:b/>
      <w:sz w:val="24"/>
      <w:szCs w:val="24"/>
      <w:u w:val="single"/>
      <w:lang w:val="ru-RU" w:eastAsia="ar-SA" w:bidi="ar-SA"/>
    </w:rPr>
  </w:style>
  <w:style w:type="character" w:customStyle="1" w:styleId="260">
    <w:name w:val="Знак2 Знак Знак6"/>
    <w:basedOn w:val="16"/>
    <w:rsid w:val="00BC434D"/>
    <w:rPr>
      <w:b/>
      <w:bCs/>
      <w:sz w:val="24"/>
      <w:szCs w:val="24"/>
      <w:lang w:val="ru-RU" w:eastAsia="ar-SA" w:bidi="ar-SA"/>
    </w:rPr>
  </w:style>
  <w:style w:type="character" w:customStyle="1" w:styleId="152">
    <w:name w:val="Знак1 Знак Знак5"/>
    <w:basedOn w:val="16"/>
    <w:rsid w:val="00BC434D"/>
    <w:rPr>
      <w:sz w:val="24"/>
      <w:szCs w:val="24"/>
      <w:lang w:val="ru-RU" w:eastAsia="ar-SA" w:bidi="ar-SA"/>
    </w:rPr>
  </w:style>
  <w:style w:type="paragraph" w:customStyle="1" w:styleId="261">
    <w:name w:val="Знак26"/>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rsid w:val="00BC434D"/>
    <w:pPr>
      <w:spacing w:after="160" w:line="240" w:lineRule="exact"/>
    </w:pPr>
    <w:rPr>
      <w:rFonts w:ascii="Verdana" w:hAnsi="Verdana"/>
      <w:sz w:val="20"/>
      <w:szCs w:val="20"/>
      <w:lang w:val="en-US" w:eastAsia="en-US"/>
    </w:rPr>
  </w:style>
  <w:style w:type="numbering" w:customStyle="1" w:styleId="111">
    <w:name w:val="Нет списка11"/>
    <w:next w:val="a3"/>
    <w:uiPriority w:val="99"/>
    <w:semiHidden/>
    <w:unhideWhenUsed/>
    <w:rsid w:val="00BC434D"/>
  </w:style>
  <w:style w:type="character" w:customStyle="1" w:styleId="53">
    <w:name w:val="Знак Знак Знак Знак5"/>
    <w:basedOn w:val="16"/>
    <w:rsid w:val="00BC434D"/>
    <w:rPr>
      <w:sz w:val="24"/>
      <w:szCs w:val="24"/>
      <w:lang w:val="ru-RU" w:eastAsia="ar-SA" w:bidi="ar-SA"/>
    </w:rPr>
  </w:style>
  <w:style w:type="character" w:customStyle="1" w:styleId="45">
    <w:name w:val="Знак4"/>
    <w:basedOn w:val="16"/>
    <w:rsid w:val="00BC434D"/>
    <w:rPr>
      <w:sz w:val="24"/>
      <w:szCs w:val="24"/>
      <w:lang w:val="ru-RU" w:eastAsia="ar-SA" w:bidi="ar-SA"/>
    </w:rPr>
  </w:style>
  <w:style w:type="paragraph" w:customStyle="1" w:styleId="2120">
    <w:name w:val="Основной текст 212"/>
    <w:basedOn w:val="a"/>
    <w:uiPriority w:val="99"/>
    <w:rsid w:val="00BC434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rsid w:val="00BC434D"/>
    <w:pPr>
      <w:suppressAutoHyphens/>
      <w:spacing w:line="360" w:lineRule="auto"/>
      <w:ind w:left="360" w:firstLine="709"/>
      <w:jc w:val="center"/>
    </w:pPr>
    <w:rPr>
      <w:b/>
      <w:bCs/>
      <w:caps/>
      <w:sz w:val="24"/>
      <w:szCs w:val="24"/>
      <w:lang w:eastAsia="ar-SA"/>
    </w:rPr>
  </w:style>
  <w:style w:type="paragraph" w:customStyle="1" w:styleId="250">
    <w:name w:val="Знак25"/>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C434D"/>
    <w:pPr>
      <w:spacing w:after="160" w:line="240" w:lineRule="exact"/>
    </w:pPr>
    <w:rPr>
      <w:rFonts w:ascii="Verdana" w:hAnsi="Verdana"/>
      <w:sz w:val="20"/>
      <w:szCs w:val="20"/>
      <w:lang w:val="en-US" w:eastAsia="en-US"/>
    </w:rPr>
  </w:style>
  <w:style w:type="character" w:customStyle="1" w:styleId="140">
    <w:name w:val="Знак14"/>
    <w:basedOn w:val="16"/>
    <w:rsid w:val="00BC434D"/>
    <w:rPr>
      <w:rFonts w:ascii="Arial" w:hAnsi="Arial" w:cs="Arial" w:hint="default"/>
      <w:b/>
      <w:bCs/>
      <w:i/>
      <w:iCs/>
      <w:sz w:val="28"/>
      <w:szCs w:val="28"/>
      <w:lang w:val="ru-RU" w:eastAsia="ar-SA" w:bidi="ar-SA"/>
    </w:rPr>
  </w:style>
  <w:style w:type="character" w:customStyle="1" w:styleId="141">
    <w:name w:val="Знак Знак14"/>
    <w:basedOn w:val="16"/>
    <w:rsid w:val="00BC434D"/>
    <w:rPr>
      <w:sz w:val="24"/>
      <w:szCs w:val="24"/>
      <w:u w:val="single"/>
      <w:lang w:val="ru-RU" w:eastAsia="ar-SA" w:bidi="ar-SA"/>
    </w:rPr>
  </w:style>
  <w:style w:type="character" w:customStyle="1" w:styleId="2140">
    <w:name w:val="Знак2 Знак Знак14"/>
    <w:basedOn w:val="16"/>
    <w:rsid w:val="00BC434D"/>
    <w:rPr>
      <w:rFonts w:ascii="Arial" w:hAnsi="Arial" w:cs="Arial" w:hint="default"/>
      <w:b/>
      <w:bCs/>
      <w:i/>
      <w:iCs/>
      <w:sz w:val="28"/>
      <w:szCs w:val="28"/>
      <w:lang w:val="ru-RU" w:eastAsia="ar-SA" w:bidi="ar-SA"/>
    </w:rPr>
  </w:style>
  <w:style w:type="character" w:customStyle="1" w:styleId="340">
    <w:name w:val="Знак3 Знак Знак4"/>
    <w:basedOn w:val="16"/>
    <w:rsid w:val="00BC434D"/>
    <w:rPr>
      <w:b/>
      <w:bCs w:val="0"/>
      <w:sz w:val="24"/>
      <w:szCs w:val="24"/>
      <w:u w:val="single"/>
      <w:lang w:val="ru-RU" w:eastAsia="ar-SA" w:bidi="ar-SA"/>
    </w:rPr>
  </w:style>
  <w:style w:type="character" w:customStyle="1" w:styleId="251">
    <w:name w:val="Знак2 Знак Знак5"/>
    <w:basedOn w:val="16"/>
    <w:rsid w:val="00BC434D"/>
    <w:rPr>
      <w:b/>
      <w:bCs/>
      <w:sz w:val="24"/>
      <w:szCs w:val="24"/>
      <w:lang w:val="ru-RU" w:eastAsia="ar-SA" w:bidi="ar-SA"/>
    </w:rPr>
  </w:style>
  <w:style w:type="character" w:customStyle="1" w:styleId="142">
    <w:name w:val="Знак1 Знак Знак4"/>
    <w:basedOn w:val="16"/>
    <w:rsid w:val="00BC434D"/>
    <w:rPr>
      <w:sz w:val="24"/>
      <w:szCs w:val="24"/>
      <w:lang w:val="ru-RU" w:eastAsia="ar-SA" w:bidi="ar-SA"/>
    </w:rPr>
  </w:style>
  <w:style w:type="paragraph" w:customStyle="1" w:styleId="121">
    <w:name w:val="Обычный12"/>
    <w:uiPriority w:val="99"/>
    <w:rsid w:val="00BC434D"/>
    <w:rPr>
      <w:sz w:val="28"/>
    </w:rPr>
  </w:style>
  <w:style w:type="paragraph" w:customStyle="1" w:styleId="122">
    <w:name w:val="Основной текст12"/>
    <w:basedOn w:val="121"/>
    <w:uiPriority w:val="99"/>
    <w:rsid w:val="00BC434D"/>
    <w:pPr>
      <w:snapToGrid w:val="0"/>
      <w:jc w:val="both"/>
    </w:pPr>
    <w:rPr>
      <w:rFonts w:ascii="a_Timer" w:hAnsi="a_Timer"/>
    </w:rPr>
  </w:style>
  <w:style w:type="paragraph" w:customStyle="1" w:styleId="222">
    <w:name w:val="Цитата22"/>
    <w:basedOn w:val="a"/>
    <w:uiPriority w:val="99"/>
    <w:rsid w:val="00BC434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rsid w:val="00BC434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rsid w:val="00BC434D"/>
    <w:pPr>
      <w:suppressAutoHyphens/>
      <w:spacing w:before="280" w:after="280" w:line="360" w:lineRule="auto"/>
      <w:ind w:firstLine="709"/>
      <w:jc w:val="both"/>
    </w:pPr>
    <w:rPr>
      <w:szCs w:val="24"/>
      <w:lang w:eastAsia="ar-SA"/>
    </w:rPr>
  </w:style>
  <w:style w:type="character" w:customStyle="1" w:styleId="3f0">
    <w:name w:val="Знак3"/>
    <w:basedOn w:val="16"/>
    <w:rsid w:val="00BC434D"/>
    <w:rPr>
      <w:rFonts w:ascii="Arial" w:hAnsi="Arial" w:cs="Arial"/>
      <w:b/>
      <w:bCs/>
      <w:i/>
      <w:iCs/>
      <w:sz w:val="28"/>
      <w:szCs w:val="28"/>
      <w:lang w:val="ru-RU" w:eastAsia="ar-SA" w:bidi="ar-SA"/>
    </w:rPr>
  </w:style>
  <w:style w:type="character" w:customStyle="1" w:styleId="132">
    <w:name w:val="Знак13"/>
    <w:basedOn w:val="16"/>
    <w:uiPriority w:val="99"/>
    <w:rsid w:val="00BC434D"/>
    <w:rPr>
      <w:rFonts w:ascii="Arial" w:hAnsi="Arial" w:cs="Arial"/>
      <w:b/>
      <w:bCs/>
      <w:i/>
      <w:iCs/>
      <w:sz w:val="28"/>
      <w:szCs w:val="28"/>
      <w:lang w:val="ru-RU" w:eastAsia="ar-SA" w:bidi="ar-SA"/>
    </w:rPr>
  </w:style>
  <w:style w:type="character" w:customStyle="1" w:styleId="133">
    <w:name w:val="Знак Знак13"/>
    <w:aliases w:val="Основной текст с отступом Знак1"/>
    <w:basedOn w:val="16"/>
    <w:uiPriority w:val="99"/>
    <w:rsid w:val="00BC434D"/>
    <w:rPr>
      <w:sz w:val="24"/>
      <w:szCs w:val="24"/>
      <w:u w:val="single"/>
      <w:lang w:val="ru-RU" w:eastAsia="ar-SA" w:bidi="ar-SA"/>
    </w:rPr>
  </w:style>
  <w:style w:type="character" w:customStyle="1" w:styleId="2132">
    <w:name w:val="Знак2 Знак Знак13"/>
    <w:basedOn w:val="16"/>
    <w:uiPriority w:val="99"/>
    <w:rsid w:val="00BC434D"/>
    <w:rPr>
      <w:rFonts w:ascii="Arial" w:hAnsi="Arial" w:cs="Arial"/>
      <w:b/>
      <w:bCs/>
      <w:i/>
      <w:iCs/>
      <w:sz w:val="28"/>
      <w:szCs w:val="28"/>
      <w:lang w:val="ru-RU" w:eastAsia="ar-SA" w:bidi="ar-SA"/>
    </w:rPr>
  </w:style>
  <w:style w:type="character" w:customStyle="1" w:styleId="46">
    <w:name w:val="Знак Знак Знак Знак4"/>
    <w:basedOn w:val="16"/>
    <w:rsid w:val="00BC434D"/>
    <w:rPr>
      <w:sz w:val="24"/>
      <w:szCs w:val="24"/>
      <w:lang w:val="ru-RU" w:eastAsia="ar-SA" w:bidi="ar-SA"/>
    </w:rPr>
  </w:style>
  <w:style w:type="character" w:customStyle="1" w:styleId="330">
    <w:name w:val="Знак3 Знак Знак3"/>
    <w:basedOn w:val="16"/>
    <w:uiPriority w:val="99"/>
    <w:rsid w:val="00BC434D"/>
    <w:rPr>
      <w:b/>
      <w:sz w:val="24"/>
      <w:szCs w:val="24"/>
      <w:u w:val="single"/>
      <w:lang w:val="ru-RU" w:eastAsia="ar-SA" w:bidi="ar-SA"/>
    </w:rPr>
  </w:style>
  <w:style w:type="character" w:customStyle="1" w:styleId="240">
    <w:name w:val="Знак2 Знак Знак4"/>
    <w:basedOn w:val="16"/>
    <w:uiPriority w:val="99"/>
    <w:rsid w:val="00BC434D"/>
    <w:rPr>
      <w:b/>
      <w:bCs/>
      <w:sz w:val="24"/>
      <w:szCs w:val="24"/>
      <w:lang w:val="ru-RU" w:eastAsia="ar-SA" w:bidi="ar-SA"/>
    </w:rPr>
  </w:style>
  <w:style w:type="character" w:customStyle="1" w:styleId="134">
    <w:name w:val="Знак1 Знак Знак3"/>
    <w:basedOn w:val="16"/>
    <w:uiPriority w:val="99"/>
    <w:rsid w:val="00BC434D"/>
    <w:rPr>
      <w:sz w:val="24"/>
      <w:szCs w:val="24"/>
      <w:lang w:val="ru-RU" w:eastAsia="ar-SA" w:bidi="ar-SA"/>
    </w:rPr>
  </w:style>
  <w:style w:type="paragraph" w:customStyle="1" w:styleId="241">
    <w:name w:val="Знак24"/>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rsid w:val="00BC434D"/>
    <w:pPr>
      <w:spacing w:after="160" w:line="240" w:lineRule="exact"/>
    </w:pPr>
    <w:rPr>
      <w:rFonts w:ascii="Verdana" w:hAnsi="Verdana"/>
      <w:sz w:val="20"/>
      <w:szCs w:val="20"/>
      <w:lang w:val="en-US" w:eastAsia="en-US"/>
    </w:rPr>
  </w:style>
  <w:style w:type="numbering" w:customStyle="1" w:styleId="1110">
    <w:name w:val="Нет списка111"/>
    <w:next w:val="a3"/>
    <w:uiPriority w:val="99"/>
    <w:semiHidden/>
    <w:unhideWhenUsed/>
    <w:rsid w:val="00BC434D"/>
  </w:style>
  <w:style w:type="paragraph" w:customStyle="1" w:styleId="21e">
    <w:name w:val="Название объекта21"/>
    <w:basedOn w:val="a"/>
    <w:rsid w:val="00BC434D"/>
    <w:pPr>
      <w:suppressAutoHyphens/>
      <w:spacing w:line="360" w:lineRule="auto"/>
      <w:ind w:left="1080" w:firstLine="709"/>
      <w:jc w:val="both"/>
    </w:pPr>
    <w:rPr>
      <w:rFonts w:ascii="Arial" w:hAnsi="Arial" w:cs="Arial"/>
      <w:spacing w:val="-5"/>
      <w:sz w:val="20"/>
      <w:szCs w:val="20"/>
      <w:lang w:eastAsia="ar-SA"/>
    </w:rPr>
  </w:style>
  <w:style w:type="character" w:customStyle="1" w:styleId="affffff6">
    <w:name w:val="Текст концевой сноски Знак"/>
    <w:basedOn w:val="a1"/>
    <w:link w:val="affffff7"/>
    <w:uiPriority w:val="99"/>
    <w:locked/>
    <w:rsid w:val="00BC434D"/>
    <w:rPr>
      <w:rFonts w:ascii="Calibri" w:eastAsia="Calibri" w:hAnsi="Calibri"/>
    </w:rPr>
  </w:style>
  <w:style w:type="character" w:customStyle="1" w:styleId="1fff7">
    <w:name w:val="Название Знак1"/>
    <w:basedOn w:val="a1"/>
    <w:uiPriority w:val="99"/>
    <w:rsid w:val="00BC434D"/>
    <w:rPr>
      <w:rFonts w:ascii="Cambria" w:eastAsia="Times New Roman" w:hAnsi="Cambria" w:cs="Times New Roman"/>
      <w:color w:val="17365D"/>
      <w:spacing w:val="5"/>
      <w:kern w:val="28"/>
      <w:sz w:val="52"/>
      <w:szCs w:val="52"/>
    </w:rPr>
  </w:style>
  <w:style w:type="character" w:customStyle="1" w:styleId="afffffb">
    <w:name w:val="Без интервала Знак"/>
    <w:link w:val="afffffa"/>
    <w:uiPriority w:val="99"/>
    <w:locked/>
    <w:rsid w:val="00BC434D"/>
    <w:rPr>
      <w:rFonts w:ascii="Calibri" w:hAnsi="Calibri"/>
      <w:sz w:val="22"/>
      <w:szCs w:val="22"/>
    </w:rPr>
  </w:style>
  <w:style w:type="paragraph" w:customStyle="1" w:styleId="2110">
    <w:name w:val="Основной текст 211"/>
    <w:basedOn w:val="a"/>
    <w:uiPriority w:val="99"/>
    <w:rsid w:val="00BC434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BC434D"/>
    <w:pPr>
      <w:suppressAutoHyphens/>
      <w:spacing w:line="360" w:lineRule="auto"/>
      <w:ind w:left="360" w:firstLine="709"/>
      <w:jc w:val="center"/>
    </w:pPr>
    <w:rPr>
      <w:b/>
      <w:bCs/>
      <w:caps/>
      <w:sz w:val="24"/>
      <w:szCs w:val="24"/>
      <w:lang w:eastAsia="ar-SA"/>
    </w:rPr>
  </w:style>
  <w:style w:type="character" w:customStyle="1" w:styleId="1fff8">
    <w:name w:val="Подзаголовок Знак1"/>
    <w:basedOn w:val="a1"/>
    <w:uiPriority w:val="99"/>
    <w:rsid w:val="00BC434D"/>
    <w:rPr>
      <w:rFonts w:ascii="Cambria" w:eastAsia="Times New Roman" w:hAnsi="Cambria" w:cs="Times New Roman"/>
      <w:i/>
      <w:iCs/>
      <w:color w:val="4F81BD"/>
      <w:spacing w:val="15"/>
      <w:sz w:val="24"/>
      <w:szCs w:val="24"/>
    </w:rPr>
  </w:style>
  <w:style w:type="character" w:customStyle="1" w:styleId="1fff9">
    <w:name w:val="Нижний колонтитул Знак1"/>
    <w:basedOn w:val="a1"/>
    <w:uiPriority w:val="99"/>
    <w:semiHidden/>
    <w:rsid w:val="00BC434D"/>
    <w:rPr>
      <w:sz w:val="28"/>
      <w:szCs w:val="28"/>
    </w:rPr>
  </w:style>
  <w:style w:type="character" w:customStyle="1" w:styleId="1fffa">
    <w:name w:val="Верхний колонтитул Знак1"/>
    <w:basedOn w:val="a1"/>
    <w:uiPriority w:val="99"/>
    <w:semiHidden/>
    <w:rsid w:val="00BC434D"/>
    <w:rPr>
      <w:sz w:val="28"/>
      <w:szCs w:val="28"/>
    </w:rPr>
  </w:style>
  <w:style w:type="paragraph" w:customStyle="1" w:styleId="Caption1">
    <w:name w:val="Caption1"/>
    <w:basedOn w:val="a"/>
    <w:uiPriority w:val="99"/>
    <w:rsid w:val="00BC434D"/>
    <w:pPr>
      <w:suppressAutoHyphens/>
      <w:spacing w:line="360" w:lineRule="auto"/>
      <w:ind w:left="1080" w:firstLine="709"/>
      <w:jc w:val="both"/>
    </w:pPr>
    <w:rPr>
      <w:rFonts w:ascii="Arial" w:hAnsi="Arial" w:cs="Arial"/>
      <w:spacing w:val="-5"/>
      <w:sz w:val="20"/>
      <w:szCs w:val="20"/>
      <w:lang w:eastAsia="ar-SA"/>
    </w:rPr>
  </w:style>
  <w:style w:type="paragraph" w:customStyle="1" w:styleId="235">
    <w:name w:val="Знак23"/>
    <w:basedOn w:val="a"/>
    <w:uiPriority w:val="99"/>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0">
    <w:name w:val="Знак1 Знак Знак Знак Знак Знак Знак Знак Знак1 Char2"/>
    <w:basedOn w:val="a"/>
    <w:uiPriority w:val="99"/>
    <w:rsid w:val="00BC434D"/>
    <w:pPr>
      <w:spacing w:after="160" w:line="240" w:lineRule="exact"/>
    </w:pPr>
    <w:rPr>
      <w:rFonts w:ascii="Verdana" w:hAnsi="Verdana"/>
      <w:sz w:val="20"/>
      <w:szCs w:val="20"/>
      <w:lang w:val="en-US" w:eastAsia="en-US"/>
    </w:rPr>
  </w:style>
  <w:style w:type="paragraph" w:customStyle="1" w:styleId="112">
    <w:name w:val="Обычный11"/>
    <w:uiPriority w:val="99"/>
    <w:rsid w:val="00BC434D"/>
    <w:rPr>
      <w:sz w:val="28"/>
    </w:rPr>
  </w:style>
  <w:style w:type="paragraph" w:customStyle="1" w:styleId="113">
    <w:name w:val="Основной текст11"/>
    <w:basedOn w:val="112"/>
    <w:uiPriority w:val="99"/>
    <w:rsid w:val="00BC434D"/>
    <w:pPr>
      <w:snapToGrid w:val="0"/>
      <w:jc w:val="both"/>
    </w:pPr>
    <w:rPr>
      <w:rFonts w:ascii="a_Timer" w:hAnsi="a_Timer"/>
    </w:rPr>
  </w:style>
  <w:style w:type="paragraph" w:customStyle="1" w:styleId="21f">
    <w:name w:val="Цитата21"/>
    <w:basedOn w:val="a"/>
    <w:uiPriority w:val="99"/>
    <w:rsid w:val="00BC434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rsid w:val="00BC434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rsid w:val="00BC434D"/>
    <w:pPr>
      <w:suppressAutoHyphens/>
      <w:spacing w:before="280" w:after="280" w:line="360" w:lineRule="auto"/>
      <w:ind w:firstLine="709"/>
      <w:jc w:val="both"/>
    </w:pPr>
    <w:rPr>
      <w:szCs w:val="24"/>
      <w:lang w:eastAsia="ar-SA"/>
    </w:rPr>
  </w:style>
  <w:style w:type="paragraph" w:customStyle="1" w:styleId="225">
    <w:name w:val="Знак22"/>
    <w:basedOn w:val="a"/>
    <w:uiPriority w:val="99"/>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BC434D"/>
    <w:pPr>
      <w:spacing w:after="160" w:line="240" w:lineRule="exact"/>
    </w:pPr>
    <w:rPr>
      <w:rFonts w:ascii="Verdana" w:hAnsi="Verdana"/>
      <w:sz w:val="20"/>
      <w:szCs w:val="20"/>
      <w:lang w:val="en-US" w:eastAsia="en-US"/>
    </w:rPr>
  </w:style>
  <w:style w:type="paragraph" w:customStyle="1" w:styleId="1fffb">
    <w:name w:val="Без интервала1"/>
    <w:uiPriority w:val="99"/>
    <w:rsid w:val="00BC434D"/>
    <w:rPr>
      <w:rFonts w:ascii="Calibri" w:hAnsi="Calibri" w:cs="Calibri"/>
      <w:sz w:val="24"/>
      <w:szCs w:val="24"/>
    </w:rPr>
  </w:style>
  <w:style w:type="paragraph" w:customStyle="1" w:styleId="2fb">
    <w:name w:val="Без интервала2"/>
    <w:uiPriority w:val="99"/>
    <w:rsid w:val="00BC434D"/>
    <w:rPr>
      <w:rFonts w:ascii="Calibri" w:hAnsi="Calibri" w:cs="Calibri"/>
      <w:sz w:val="22"/>
      <w:szCs w:val="22"/>
    </w:rPr>
  </w:style>
  <w:style w:type="paragraph" w:customStyle="1" w:styleId="1fffc">
    <w:name w:val="Основной текст с отступом1"/>
    <w:basedOn w:val="a"/>
    <w:uiPriority w:val="99"/>
    <w:rsid w:val="00BC434D"/>
    <w:pPr>
      <w:ind w:firstLine="720"/>
      <w:jc w:val="both"/>
    </w:pPr>
    <w:rPr>
      <w:sz w:val="26"/>
      <w:szCs w:val="26"/>
    </w:rPr>
  </w:style>
  <w:style w:type="character" w:customStyle="1" w:styleId="NoSpacingChar">
    <w:name w:val="No Spacing Char"/>
    <w:link w:val="3f1"/>
    <w:locked/>
    <w:rsid w:val="00BC434D"/>
    <w:rPr>
      <w:rFonts w:ascii="Calibri" w:hAnsi="Calibri"/>
    </w:rPr>
  </w:style>
  <w:style w:type="paragraph" w:customStyle="1" w:styleId="3f1">
    <w:name w:val="Без интервала3"/>
    <w:link w:val="NoSpacingChar"/>
    <w:rsid w:val="00BC434D"/>
    <w:rPr>
      <w:rFonts w:ascii="Calibri" w:hAnsi="Calibri"/>
    </w:rPr>
  </w:style>
  <w:style w:type="character" w:styleId="affffff8">
    <w:name w:val="endnote reference"/>
    <w:basedOn w:val="a1"/>
    <w:uiPriority w:val="99"/>
    <w:unhideWhenUsed/>
    <w:rsid w:val="00BC434D"/>
    <w:rPr>
      <w:vertAlign w:val="superscript"/>
    </w:rPr>
  </w:style>
  <w:style w:type="character" w:customStyle="1" w:styleId="710">
    <w:name w:val="Заголовок 7 Знак1"/>
    <w:basedOn w:val="a1"/>
    <w:uiPriority w:val="99"/>
    <w:semiHidden/>
    <w:rsid w:val="00BC434D"/>
    <w:rPr>
      <w:rFonts w:ascii="Cambria" w:eastAsia="Times New Roman" w:hAnsi="Cambria" w:cs="Times New Roman"/>
      <w:i/>
      <w:iCs/>
      <w:color w:val="AF0000"/>
      <w:sz w:val="28"/>
      <w:szCs w:val="28"/>
    </w:rPr>
  </w:style>
  <w:style w:type="character" w:customStyle="1" w:styleId="81">
    <w:name w:val="Заголовок 8 Знак1"/>
    <w:basedOn w:val="a1"/>
    <w:uiPriority w:val="99"/>
    <w:semiHidden/>
    <w:rsid w:val="00BC434D"/>
    <w:rPr>
      <w:rFonts w:ascii="Cambria" w:eastAsia="Times New Roman" w:hAnsi="Cambria" w:cs="Times New Roman"/>
      <w:color w:val="AF0000"/>
    </w:rPr>
  </w:style>
  <w:style w:type="character" w:customStyle="1" w:styleId="91">
    <w:name w:val="Заголовок 9 Знак1"/>
    <w:basedOn w:val="a1"/>
    <w:uiPriority w:val="99"/>
    <w:semiHidden/>
    <w:rsid w:val="00BC434D"/>
    <w:rPr>
      <w:rFonts w:ascii="Cambria" w:eastAsia="Times New Roman" w:hAnsi="Cambria" w:cs="Times New Roman"/>
      <w:i/>
      <w:iCs/>
      <w:color w:val="AF0000"/>
    </w:rPr>
  </w:style>
  <w:style w:type="character" w:customStyle="1" w:styleId="21">
    <w:name w:val="Заголовок 2 Знак1"/>
    <w:basedOn w:val="a1"/>
    <w:link w:val="2"/>
    <w:uiPriority w:val="99"/>
    <w:locked/>
    <w:rsid w:val="00BC434D"/>
    <w:rPr>
      <w:rFonts w:ascii="Arial" w:hAnsi="Arial" w:cs="Arial"/>
      <w:b/>
      <w:bCs/>
      <w:i/>
      <w:iCs/>
      <w:sz w:val="28"/>
      <w:szCs w:val="28"/>
    </w:rPr>
  </w:style>
  <w:style w:type="character" w:customStyle="1" w:styleId="31">
    <w:name w:val="Заголовок 3 Знак1"/>
    <w:basedOn w:val="a1"/>
    <w:link w:val="3"/>
    <w:uiPriority w:val="99"/>
    <w:locked/>
    <w:rsid w:val="00BC434D"/>
    <w:rPr>
      <w:rFonts w:ascii="Arial" w:hAnsi="Arial" w:cs="Arial"/>
      <w:b/>
      <w:bCs/>
      <w:sz w:val="26"/>
      <w:szCs w:val="26"/>
    </w:rPr>
  </w:style>
  <w:style w:type="character" w:customStyle="1" w:styleId="21f2">
    <w:name w:val="Основной текст с отступом 2 Знак1"/>
    <w:basedOn w:val="a1"/>
    <w:uiPriority w:val="99"/>
    <w:semiHidden/>
    <w:rsid w:val="00BC434D"/>
    <w:rPr>
      <w:sz w:val="28"/>
      <w:szCs w:val="28"/>
    </w:rPr>
  </w:style>
  <w:style w:type="character" w:customStyle="1" w:styleId="316">
    <w:name w:val="Основной текст с отступом 3 Знак1"/>
    <w:basedOn w:val="a1"/>
    <w:uiPriority w:val="99"/>
    <w:semiHidden/>
    <w:rsid w:val="00BC434D"/>
    <w:rPr>
      <w:sz w:val="16"/>
      <w:szCs w:val="16"/>
    </w:rPr>
  </w:style>
  <w:style w:type="character" w:customStyle="1" w:styleId="21f3">
    <w:name w:val="Основной текст 2 Знак1"/>
    <w:basedOn w:val="a1"/>
    <w:uiPriority w:val="99"/>
    <w:semiHidden/>
    <w:rsid w:val="00BC434D"/>
    <w:rPr>
      <w:sz w:val="28"/>
      <w:szCs w:val="28"/>
    </w:rPr>
  </w:style>
  <w:style w:type="character" w:customStyle="1" w:styleId="1fffd">
    <w:name w:val="Текст выноски Знак1"/>
    <w:basedOn w:val="a1"/>
    <w:uiPriority w:val="99"/>
    <w:semiHidden/>
    <w:rsid w:val="00BC434D"/>
    <w:rPr>
      <w:rFonts w:ascii="Tahoma" w:hAnsi="Tahoma" w:cs="Tahoma"/>
      <w:sz w:val="16"/>
      <w:szCs w:val="16"/>
    </w:rPr>
  </w:style>
  <w:style w:type="character" w:customStyle="1" w:styleId="3f2">
    <w:name w:val="Знак Знак Знак Знак3"/>
    <w:basedOn w:val="16"/>
    <w:uiPriority w:val="99"/>
    <w:rsid w:val="00BC434D"/>
    <w:rPr>
      <w:rFonts w:ascii="Times New Roman" w:hAnsi="Times New Roman" w:cs="Times New Roman" w:hint="default"/>
      <w:sz w:val="24"/>
      <w:szCs w:val="24"/>
      <w:lang w:val="ru-RU" w:eastAsia="ar-SA" w:bidi="ar-SA"/>
    </w:rPr>
  </w:style>
  <w:style w:type="character" w:customStyle="1" w:styleId="1fffe">
    <w:name w:val="Электронная подпись Знак1"/>
    <w:basedOn w:val="a1"/>
    <w:uiPriority w:val="99"/>
    <w:semiHidden/>
    <w:rsid w:val="00BC434D"/>
    <w:rPr>
      <w:sz w:val="28"/>
      <w:szCs w:val="28"/>
    </w:rPr>
  </w:style>
  <w:style w:type="character" w:customStyle="1" w:styleId="1ffff">
    <w:name w:val="Текст примечания Знак1"/>
    <w:basedOn w:val="a1"/>
    <w:uiPriority w:val="99"/>
    <w:semiHidden/>
    <w:rsid w:val="00BC434D"/>
  </w:style>
  <w:style w:type="character" w:customStyle="1" w:styleId="1ffff0">
    <w:name w:val="Текст Знак1"/>
    <w:basedOn w:val="a1"/>
    <w:uiPriority w:val="99"/>
    <w:semiHidden/>
    <w:rsid w:val="00BC434D"/>
    <w:rPr>
      <w:rFonts w:ascii="Consolas" w:hAnsi="Consolas"/>
      <w:sz w:val="21"/>
      <w:szCs w:val="21"/>
    </w:rPr>
  </w:style>
  <w:style w:type="character" w:customStyle="1" w:styleId="123">
    <w:name w:val="Знак12"/>
    <w:basedOn w:val="16"/>
    <w:uiPriority w:val="99"/>
    <w:rsid w:val="00BC434D"/>
    <w:rPr>
      <w:rFonts w:ascii="Arial" w:hAnsi="Arial" w:cs="Arial" w:hint="default"/>
      <w:b/>
      <w:bCs/>
      <w:i/>
      <w:iCs/>
      <w:sz w:val="28"/>
      <w:szCs w:val="28"/>
      <w:lang w:val="ru-RU" w:eastAsia="ar-SA" w:bidi="ar-SA"/>
    </w:rPr>
  </w:style>
  <w:style w:type="character" w:customStyle="1" w:styleId="124">
    <w:name w:val="Знак Знак12"/>
    <w:basedOn w:val="16"/>
    <w:uiPriority w:val="99"/>
    <w:rsid w:val="00BC434D"/>
    <w:rPr>
      <w:rFonts w:ascii="Times New Roman" w:hAnsi="Times New Roman" w:cs="Times New Roman" w:hint="default"/>
      <w:sz w:val="24"/>
      <w:szCs w:val="24"/>
      <w:u w:val="single"/>
      <w:lang w:val="ru-RU" w:eastAsia="ar-SA" w:bidi="ar-SA"/>
    </w:rPr>
  </w:style>
  <w:style w:type="character" w:customStyle="1" w:styleId="2122">
    <w:name w:val="Знак2 Знак Знак12"/>
    <w:basedOn w:val="16"/>
    <w:uiPriority w:val="99"/>
    <w:rsid w:val="00BC434D"/>
    <w:rPr>
      <w:rFonts w:ascii="Arial" w:hAnsi="Arial" w:cs="Arial" w:hint="default"/>
      <w:b/>
      <w:bCs/>
      <w:i/>
      <w:iCs/>
      <w:sz w:val="28"/>
      <w:szCs w:val="28"/>
      <w:lang w:val="ru-RU" w:eastAsia="ar-SA" w:bidi="ar-SA"/>
    </w:rPr>
  </w:style>
  <w:style w:type="character" w:customStyle="1" w:styleId="320">
    <w:name w:val="Знак3 Знак Знак2"/>
    <w:basedOn w:val="16"/>
    <w:uiPriority w:val="99"/>
    <w:rsid w:val="00BC434D"/>
    <w:rPr>
      <w:rFonts w:ascii="Times New Roman" w:hAnsi="Times New Roman" w:cs="Times New Roman" w:hint="default"/>
      <w:b/>
      <w:bCs w:val="0"/>
      <w:sz w:val="24"/>
      <w:szCs w:val="24"/>
      <w:u w:val="single"/>
      <w:lang w:val="ru-RU" w:eastAsia="ar-SA" w:bidi="ar-SA"/>
    </w:rPr>
  </w:style>
  <w:style w:type="character" w:customStyle="1" w:styleId="236">
    <w:name w:val="Знак2 Знак Знак3"/>
    <w:basedOn w:val="16"/>
    <w:uiPriority w:val="99"/>
    <w:rsid w:val="00BC434D"/>
    <w:rPr>
      <w:rFonts w:ascii="Times New Roman" w:hAnsi="Times New Roman" w:cs="Times New Roman" w:hint="default"/>
      <w:b/>
      <w:bCs/>
      <w:sz w:val="24"/>
      <w:szCs w:val="24"/>
      <w:lang w:val="ru-RU" w:eastAsia="ar-SA" w:bidi="ar-SA"/>
    </w:rPr>
  </w:style>
  <w:style w:type="character" w:customStyle="1" w:styleId="125">
    <w:name w:val="Знак1 Знак Знак2"/>
    <w:basedOn w:val="16"/>
    <w:uiPriority w:val="99"/>
    <w:rsid w:val="00BC434D"/>
    <w:rPr>
      <w:rFonts w:ascii="Times New Roman" w:hAnsi="Times New Roman" w:cs="Times New Roman" w:hint="default"/>
      <w:sz w:val="24"/>
      <w:szCs w:val="24"/>
      <w:lang w:val="ru-RU" w:eastAsia="ar-SA" w:bidi="ar-SA"/>
    </w:rPr>
  </w:style>
  <w:style w:type="character" w:customStyle="1" w:styleId="317">
    <w:name w:val="Основной текст 3 Знак1"/>
    <w:basedOn w:val="a1"/>
    <w:uiPriority w:val="99"/>
    <w:semiHidden/>
    <w:rsid w:val="00BC434D"/>
    <w:rPr>
      <w:sz w:val="16"/>
      <w:szCs w:val="16"/>
    </w:rPr>
  </w:style>
  <w:style w:type="character" w:customStyle="1" w:styleId="1ffff1">
    <w:name w:val="Текст сноски Знак1"/>
    <w:basedOn w:val="a1"/>
    <w:uiPriority w:val="99"/>
    <w:semiHidden/>
    <w:rsid w:val="00BC434D"/>
  </w:style>
  <w:style w:type="character" w:customStyle="1" w:styleId="114">
    <w:name w:val="Знак11"/>
    <w:basedOn w:val="16"/>
    <w:uiPriority w:val="99"/>
    <w:rsid w:val="00BC434D"/>
    <w:rPr>
      <w:rFonts w:ascii="Arial" w:hAnsi="Arial" w:cs="Arial" w:hint="default"/>
      <w:b/>
      <w:bCs/>
      <w:i/>
      <w:iCs/>
      <w:sz w:val="28"/>
      <w:szCs w:val="28"/>
      <w:lang w:val="ru-RU" w:eastAsia="ar-SA" w:bidi="ar-SA"/>
    </w:rPr>
  </w:style>
  <w:style w:type="character" w:customStyle="1" w:styleId="115">
    <w:name w:val="Знак Знак11"/>
    <w:basedOn w:val="16"/>
    <w:uiPriority w:val="99"/>
    <w:rsid w:val="00BC434D"/>
    <w:rPr>
      <w:rFonts w:ascii="Times New Roman" w:hAnsi="Times New Roman" w:cs="Times New Roman" w:hint="default"/>
      <w:sz w:val="24"/>
      <w:szCs w:val="24"/>
      <w:u w:val="single"/>
      <w:lang w:val="ru-RU" w:eastAsia="ar-SA" w:bidi="ar-SA"/>
    </w:rPr>
  </w:style>
  <w:style w:type="character" w:customStyle="1" w:styleId="2112">
    <w:name w:val="Знак2 Знак Знак11"/>
    <w:basedOn w:val="16"/>
    <w:uiPriority w:val="99"/>
    <w:rsid w:val="00BC434D"/>
    <w:rPr>
      <w:rFonts w:ascii="Arial" w:hAnsi="Arial" w:cs="Arial" w:hint="default"/>
      <w:b/>
      <w:bCs/>
      <w:i/>
      <w:iCs/>
      <w:sz w:val="28"/>
      <w:szCs w:val="28"/>
      <w:lang w:val="ru-RU" w:eastAsia="ar-SA" w:bidi="ar-SA"/>
    </w:rPr>
  </w:style>
  <w:style w:type="character" w:customStyle="1" w:styleId="2fc">
    <w:name w:val="Знак Знак Знак Знак2"/>
    <w:basedOn w:val="16"/>
    <w:uiPriority w:val="99"/>
    <w:rsid w:val="00BC434D"/>
    <w:rPr>
      <w:rFonts w:ascii="Times New Roman" w:hAnsi="Times New Roman" w:cs="Times New Roman" w:hint="default"/>
      <w:sz w:val="24"/>
      <w:szCs w:val="24"/>
      <w:lang w:val="ru-RU" w:eastAsia="ar-SA" w:bidi="ar-SA"/>
    </w:rPr>
  </w:style>
  <w:style w:type="character" w:customStyle="1" w:styleId="318">
    <w:name w:val="Знак3 Знак Знак1"/>
    <w:basedOn w:val="16"/>
    <w:uiPriority w:val="99"/>
    <w:rsid w:val="00BC434D"/>
    <w:rPr>
      <w:rFonts w:ascii="Times New Roman" w:hAnsi="Times New Roman" w:cs="Times New Roman" w:hint="default"/>
      <w:b/>
      <w:bCs w:val="0"/>
      <w:sz w:val="24"/>
      <w:szCs w:val="24"/>
      <w:u w:val="single"/>
      <w:lang w:val="ru-RU" w:eastAsia="ar-SA" w:bidi="ar-SA"/>
    </w:rPr>
  </w:style>
  <w:style w:type="character" w:customStyle="1" w:styleId="226">
    <w:name w:val="Знак2 Знак Знак2"/>
    <w:basedOn w:val="16"/>
    <w:uiPriority w:val="99"/>
    <w:rsid w:val="00BC434D"/>
    <w:rPr>
      <w:rFonts w:ascii="Times New Roman" w:hAnsi="Times New Roman" w:cs="Times New Roman" w:hint="default"/>
      <w:b/>
      <w:bCs/>
      <w:sz w:val="24"/>
      <w:szCs w:val="24"/>
      <w:lang w:val="ru-RU" w:eastAsia="ar-SA" w:bidi="ar-SA"/>
    </w:rPr>
  </w:style>
  <w:style w:type="character" w:customStyle="1" w:styleId="116">
    <w:name w:val="Знак1 Знак Знак1"/>
    <w:basedOn w:val="16"/>
    <w:uiPriority w:val="99"/>
    <w:rsid w:val="00BC434D"/>
    <w:rPr>
      <w:rFonts w:ascii="Times New Roman" w:hAnsi="Times New Roman" w:cs="Times New Roman" w:hint="default"/>
      <w:sz w:val="24"/>
      <w:szCs w:val="24"/>
      <w:lang w:val="ru-RU" w:eastAsia="ar-SA" w:bidi="ar-SA"/>
    </w:rPr>
  </w:style>
  <w:style w:type="paragraph" w:styleId="affffff7">
    <w:name w:val="endnote text"/>
    <w:basedOn w:val="a"/>
    <w:link w:val="affffff6"/>
    <w:uiPriority w:val="99"/>
    <w:unhideWhenUsed/>
    <w:rsid w:val="00BC434D"/>
    <w:rPr>
      <w:rFonts w:ascii="Calibri" w:eastAsia="Calibri" w:hAnsi="Calibri"/>
      <w:sz w:val="20"/>
      <w:szCs w:val="20"/>
    </w:rPr>
  </w:style>
  <w:style w:type="character" w:customStyle="1" w:styleId="1ffff2">
    <w:name w:val="Текст концевой сноски Знак1"/>
    <w:basedOn w:val="a1"/>
    <w:uiPriority w:val="99"/>
    <w:rsid w:val="00BC43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link w:val="21"/>
    <w:uiPriority w:val="99"/>
    <w:qFormat/>
    <w:rsid w:val="00CD35E3"/>
    <w:pPr>
      <w:keepNext/>
      <w:spacing w:before="240" w:after="60"/>
      <w:outlineLvl w:val="1"/>
    </w:pPr>
    <w:rPr>
      <w:rFonts w:ascii="Arial" w:hAnsi="Arial" w:cs="Arial"/>
      <w:b/>
      <w:bCs/>
      <w:i/>
      <w:iCs/>
    </w:rPr>
  </w:style>
  <w:style w:type="paragraph" w:styleId="3">
    <w:name w:val="heading 3"/>
    <w:basedOn w:val="a"/>
    <w:next w:val="a"/>
    <w:link w:val="31"/>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2"/>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2"/>
    <w:uiPriority w:val="99"/>
    <w:rsid w:val="00D1466A"/>
    <w:pPr>
      <w:spacing w:after="120"/>
      <w:ind w:left="283"/>
    </w:pPr>
    <w:rPr>
      <w:sz w:val="16"/>
      <w:szCs w:val="16"/>
    </w:rPr>
  </w:style>
  <w:style w:type="paragraph" w:styleId="23">
    <w:name w:val="Body Text 2"/>
    <w:basedOn w:val="a"/>
    <w:link w:val="24"/>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uiPriority w:val="99"/>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5">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3">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6">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7">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8">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9">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a">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b">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c">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d">
    <w:name w:val="Цитата2"/>
    <w:basedOn w:val="a"/>
    <w:rsid w:val="00D86AFF"/>
    <w:pPr>
      <w:suppressAutoHyphens/>
      <w:spacing w:line="360" w:lineRule="auto"/>
      <w:ind w:left="526" w:right="43" w:firstLine="709"/>
      <w:jc w:val="both"/>
    </w:pPr>
    <w:rPr>
      <w:szCs w:val="20"/>
      <w:lang w:eastAsia="ar-SA"/>
    </w:rPr>
  </w:style>
  <w:style w:type="paragraph" w:customStyle="1" w:styleId="2e">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f">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0">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4">
    <w:name w:val="Основной текст 2 Знак"/>
    <w:basedOn w:val="a1"/>
    <w:link w:val="23"/>
    <w:uiPriority w:val="99"/>
    <w:rsid w:val="00986A2F"/>
    <w:rPr>
      <w:sz w:val="28"/>
      <w:szCs w:val="28"/>
    </w:rPr>
  </w:style>
  <w:style w:type="character" w:customStyle="1" w:styleId="22">
    <w:name w:val="Основной текст с отступом 2 Знак"/>
    <w:basedOn w:val="a1"/>
    <w:link w:val="20"/>
    <w:uiPriority w:val="99"/>
    <w:rsid w:val="00986A2F"/>
    <w:rPr>
      <w:sz w:val="28"/>
      <w:szCs w:val="28"/>
    </w:rPr>
  </w:style>
  <w:style w:type="character" w:customStyle="1" w:styleId="32">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uiPriority w:val="99"/>
    <w:rsid w:val="00986A2F"/>
    <w:rPr>
      <w:sz w:val="24"/>
      <w:szCs w:val="24"/>
      <w:lang w:val="ru-RU" w:eastAsia="ar-SA" w:bidi="ar-SA"/>
    </w:rPr>
  </w:style>
  <w:style w:type="character" w:customStyle="1" w:styleId="35">
    <w:name w:val="Знак3 Знак Знак"/>
    <w:basedOn w:val="16"/>
    <w:rsid w:val="00986A2F"/>
    <w:rPr>
      <w:b/>
      <w:bCs w:val="0"/>
      <w:sz w:val="24"/>
      <w:szCs w:val="24"/>
      <w:u w:val="single"/>
      <w:lang w:val="ru-RU" w:eastAsia="ar-SA" w:bidi="ar-SA"/>
    </w:rPr>
  </w:style>
  <w:style w:type="character" w:customStyle="1" w:styleId="2f1">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6">
    <w:name w:val="Body Text 3"/>
    <w:basedOn w:val="a"/>
    <w:link w:val="37"/>
    <w:uiPriority w:val="99"/>
    <w:rsid w:val="00082889"/>
    <w:pPr>
      <w:spacing w:after="120"/>
    </w:pPr>
    <w:rPr>
      <w:sz w:val="16"/>
      <w:szCs w:val="16"/>
    </w:rPr>
  </w:style>
  <w:style w:type="character" w:customStyle="1" w:styleId="37">
    <w:name w:val="Основной текст 3 Знак"/>
    <w:basedOn w:val="a1"/>
    <w:link w:val="36"/>
    <w:uiPriority w:val="99"/>
    <w:rsid w:val="00082889"/>
    <w:rPr>
      <w:sz w:val="16"/>
      <w:szCs w:val="16"/>
    </w:rPr>
  </w:style>
  <w:style w:type="paragraph" w:styleId="afffffa">
    <w:name w:val="No Spacing"/>
    <w:link w:val="afffffb"/>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2">
    <w:name w:val="Цитата2"/>
    <w:basedOn w:val="a"/>
    <w:rsid w:val="00950359"/>
    <w:pPr>
      <w:suppressAutoHyphens/>
      <w:spacing w:line="360" w:lineRule="auto"/>
      <w:ind w:left="526" w:right="43" w:firstLine="709"/>
      <w:jc w:val="both"/>
    </w:pPr>
    <w:rPr>
      <w:szCs w:val="20"/>
      <w:lang w:eastAsia="ar-SA"/>
    </w:rPr>
  </w:style>
  <w:style w:type="paragraph" w:customStyle="1" w:styleId="2f3">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4">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5"/>
    <w:uiPriority w:val="99"/>
    <w:rsid w:val="00352C02"/>
    <w:pPr>
      <w:ind w:firstLine="709"/>
      <w:jc w:val="both"/>
    </w:pPr>
    <w:rPr>
      <w:snapToGrid w:val="0"/>
    </w:rPr>
  </w:style>
  <w:style w:type="paragraph" w:customStyle="1" w:styleId="2f5">
    <w:name w:val="Обычный2"/>
    <w:uiPriority w:val="99"/>
    <w:rsid w:val="00352C02"/>
    <w:rPr>
      <w:sz w:val="28"/>
    </w:rPr>
  </w:style>
  <w:style w:type="paragraph" w:customStyle="1" w:styleId="2f6">
    <w:name w:val="Основной текст2"/>
    <w:basedOn w:val="2f5"/>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8">
    <w:name w:val="Знак3 Знак Знак"/>
    <w:basedOn w:val="16"/>
    <w:rsid w:val="00352C02"/>
    <w:rPr>
      <w:b/>
      <w:sz w:val="24"/>
      <w:szCs w:val="24"/>
      <w:u w:val="single"/>
      <w:lang w:val="ru-RU" w:eastAsia="ar-SA" w:bidi="ar-SA"/>
    </w:rPr>
  </w:style>
  <w:style w:type="character" w:customStyle="1" w:styleId="2f7">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9">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a">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b">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8">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uiPriority w:val="99"/>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c"/>
    <w:rsid w:val="00B73852"/>
    <w:pPr>
      <w:ind w:firstLine="709"/>
      <w:jc w:val="both"/>
    </w:pPr>
    <w:rPr>
      <w:snapToGrid w:val="0"/>
    </w:rPr>
  </w:style>
  <w:style w:type="paragraph" w:customStyle="1" w:styleId="3c">
    <w:name w:val="Обычный3"/>
    <w:rsid w:val="00B73852"/>
    <w:rPr>
      <w:sz w:val="28"/>
    </w:rPr>
  </w:style>
  <w:style w:type="paragraph" w:customStyle="1" w:styleId="3d">
    <w:name w:val="Основной текст3"/>
    <w:basedOn w:val="3c"/>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e">
    <w:name w:val="Знак3 Знак Знак"/>
    <w:basedOn w:val="16"/>
    <w:rsid w:val="00B73852"/>
    <w:rPr>
      <w:b/>
      <w:sz w:val="24"/>
      <w:szCs w:val="24"/>
      <w:u w:val="single"/>
      <w:lang w:val="ru-RU" w:eastAsia="ar-SA" w:bidi="ar-SA"/>
    </w:rPr>
  </w:style>
  <w:style w:type="character" w:customStyle="1" w:styleId="2f9">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f">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a">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numbering" w:customStyle="1" w:styleId="1fff6">
    <w:name w:val="Нет списка1"/>
    <w:next w:val="a3"/>
    <w:uiPriority w:val="99"/>
    <w:semiHidden/>
    <w:unhideWhenUsed/>
    <w:rsid w:val="00BC434D"/>
  </w:style>
  <w:style w:type="character" w:customStyle="1" w:styleId="71">
    <w:name w:val="Знак Знак Знак Знак7"/>
    <w:basedOn w:val="16"/>
    <w:rsid w:val="00BC434D"/>
    <w:rPr>
      <w:sz w:val="24"/>
      <w:szCs w:val="24"/>
      <w:lang w:val="ru-RU" w:eastAsia="ar-SA" w:bidi="ar-SA"/>
    </w:rPr>
  </w:style>
  <w:style w:type="character" w:customStyle="1" w:styleId="61">
    <w:name w:val="Знак6"/>
    <w:basedOn w:val="16"/>
    <w:rsid w:val="00BC434D"/>
    <w:rPr>
      <w:sz w:val="24"/>
      <w:szCs w:val="24"/>
      <w:lang w:val="ru-RU" w:eastAsia="ar-SA" w:bidi="ar-SA"/>
    </w:rPr>
  </w:style>
  <w:style w:type="paragraph" w:customStyle="1" w:styleId="2130">
    <w:name w:val="Основной текст 213"/>
    <w:basedOn w:val="a"/>
    <w:rsid w:val="00BC434D"/>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rsid w:val="00BC434D"/>
    <w:pPr>
      <w:suppressAutoHyphens/>
      <w:spacing w:line="360" w:lineRule="auto"/>
      <w:ind w:left="360" w:firstLine="709"/>
      <w:jc w:val="center"/>
    </w:pPr>
    <w:rPr>
      <w:b/>
      <w:bCs/>
      <w:caps/>
      <w:sz w:val="24"/>
      <w:szCs w:val="24"/>
      <w:lang w:eastAsia="ar-SA"/>
    </w:rPr>
  </w:style>
  <w:style w:type="paragraph" w:customStyle="1" w:styleId="270">
    <w:name w:val="Знак27"/>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BC434D"/>
    <w:pPr>
      <w:spacing w:after="160" w:line="240" w:lineRule="exact"/>
    </w:pPr>
    <w:rPr>
      <w:rFonts w:ascii="Verdana" w:hAnsi="Verdana"/>
      <w:sz w:val="20"/>
      <w:szCs w:val="20"/>
      <w:lang w:val="en-US" w:eastAsia="en-US"/>
    </w:rPr>
  </w:style>
  <w:style w:type="character" w:customStyle="1" w:styleId="160">
    <w:name w:val="Знак16"/>
    <w:basedOn w:val="16"/>
    <w:rsid w:val="00BC434D"/>
    <w:rPr>
      <w:rFonts w:ascii="Arial" w:hAnsi="Arial" w:cs="Arial" w:hint="default"/>
      <w:b/>
      <w:bCs/>
      <w:i/>
      <w:iCs/>
      <w:sz w:val="28"/>
      <w:szCs w:val="28"/>
      <w:lang w:val="ru-RU" w:eastAsia="ar-SA" w:bidi="ar-SA"/>
    </w:rPr>
  </w:style>
  <w:style w:type="character" w:customStyle="1" w:styleId="161">
    <w:name w:val="Знак Знак16"/>
    <w:basedOn w:val="16"/>
    <w:rsid w:val="00BC434D"/>
    <w:rPr>
      <w:sz w:val="24"/>
      <w:szCs w:val="24"/>
      <w:u w:val="single"/>
      <w:lang w:val="ru-RU" w:eastAsia="ar-SA" w:bidi="ar-SA"/>
    </w:rPr>
  </w:style>
  <w:style w:type="character" w:customStyle="1" w:styleId="2160">
    <w:name w:val="Знак2 Знак Знак16"/>
    <w:basedOn w:val="16"/>
    <w:rsid w:val="00BC434D"/>
    <w:rPr>
      <w:rFonts w:ascii="Arial" w:hAnsi="Arial" w:cs="Arial" w:hint="default"/>
      <w:b/>
      <w:bCs/>
      <w:i/>
      <w:iCs/>
      <w:sz w:val="28"/>
      <w:szCs w:val="28"/>
      <w:lang w:val="ru-RU" w:eastAsia="ar-SA" w:bidi="ar-SA"/>
    </w:rPr>
  </w:style>
  <w:style w:type="character" w:customStyle="1" w:styleId="360">
    <w:name w:val="Знак3 Знак Знак6"/>
    <w:basedOn w:val="16"/>
    <w:rsid w:val="00BC434D"/>
    <w:rPr>
      <w:b/>
      <w:bCs w:val="0"/>
      <w:sz w:val="24"/>
      <w:szCs w:val="24"/>
      <w:u w:val="single"/>
      <w:lang w:val="ru-RU" w:eastAsia="ar-SA" w:bidi="ar-SA"/>
    </w:rPr>
  </w:style>
  <w:style w:type="character" w:customStyle="1" w:styleId="271">
    <w:name w:val="Знак2 Знак Знак7"/>
    <w:basedOn w:val="16"/>
    <w:rsid w:val="00BC434D"/>
    <w:rPr>
      <w:b/>
      <w:bCs/>
      <w:sz w:val="24"/>
      <w:szCs w:val="24"/>
      <w:lang w:val="ru-RU" w:eastAsia="ar-SA" w:bidi="ar-SA"/>
    </w:rPr>
  </w:style>
  <w:style w:type="character" w:customStyle="1" w:styleId="162">
    <w:name w:val="Знак1 Знак Знак6"/>
    <w:basedOn w:val="16"/>
    <w:rsid w:val="00BC434D"/>
    <w:rPr>
      <w:sz w:val="24"/>
      <w:szCs w:val="24"/>
      <w:lang w:val="ru-RU" w:eastAsia="ar-SA" w:bidi="ar-SA"/>
    </w:rPr>
  </w:style>
  <w:style w:type="paragraph" w:customStyle="1" w:styleId="130">
    <w:name w:val="Обычный13"/>
    <w:rsid w:val="00BC434D"/>
    <w:rPr>
      <w:sz w:val="28"/>
    </w:rPr>
  </w:style>
  <w:style w:type="paragraph" w:customStyle="1" w:styleId="131">
    <w:name w:val="Основной текст13"/>
    <w:basedOn w:val="130"/>
    <w:rsid w:val="00BC434D"/>
    <w:pPr>
      <w:snapToGrid w:val="0"/>
      <w:jc w:val="both"/>
    </w:pPr>
    <w:rPr>
      <w:rFonts w:ascii="a_Timer" w:hAnsi="a_Timer"/>
    </w:rPr>
  </w:style>
  <w:style w:type="paragraph" w:customStyle="1" w:styleId="232">
    <w:name w:val="Цитата23"/>
    <w:basedOn w:val="a"/>
    <w:rsid w:val="00BC434D"/>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rsid w:val="00BC434D"/>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rsid w:val="00BC434D"/>
    <w:pPr>
      <w:suppressAutoHyphens/>
      <w:spacing w:before="280" w:after="280" w:line="360" w:lineRule="auto"/>
      <w:ind w:firstLine="709"/>
      <w:jc w:val="both"/>
    </w:pPr>
    <w:rPr>
      <w:szCs w:val="24"/>
      <w:lang w:eastAsia="ar-SA"/>
    </w:rPr>
  </w:style>
  <w:style w:type="character" w:customStyle="1" w:styleId="52">
    <w:name w:val="Знак5"/>
    <w:basedOn w:val="16"/>
    <w:rsid w:val="00BC434D"/>
    <w:rPr>
      <w:rFonts w:ascii="Arial" w:hAnsi="Arial" w:cs="Arial"/>
      <w:b/>
      <w:bCs/>
      <w:i/>
      <w:iCs/>
      <w:sz w:val="28"/>
      <w:szCs w:val="28"/>
      <w:lang w:val="ru-RU" w:eastAsia="ar-SA" w:bidi="ar-SA"/>
    </w:rPr>
  </w:style>
  <w:style w:type="character" w:customStyle="1" w:styleId="150">
    <w:name w:val="Знак15"/>
    <w:basedOn w:val="16"/>
    <w:rsid w:val="00BC434D"/>
    <w:rPr>
      <w:rFonts w:ascii="Arial" w:hAnsi="Arial" w:cs="Arial"/>
      <w:b/>
      <w:bCs/>
      <w:i/>
      <w:iCs/>
      <w:sz w:val="28"/>
      <w:szCs w:val="28"/>
      <w:lang w:val="ru-RU" w:eastAsia="ar-SA" w:bidi="ar-SA"/>
    </w:rPr>
  </w:style>
  <w:style w:type="character" w:customStyle="1" w:styleId="151">
    <w:name w:val="Знак Знак15"/>
    <w:basedOn w:val="16"/>
    <w:rsid w:val="00BC434D"/>
    <w:rPr>
      <w:sz w:val="24"/>
      <w:szCs w:val="24"/>
      <w:u w:val="single"/>
      <w:lang w:val="ru-RU" w:eastAsia="ar-SA" w:bidi="ar-SA"/>
    </w:rPr>
  </w:style>
  <w:style w:type="character" w:customStyle="1" w:styleId="2150">
    <w:name w:val="Знак2 Знак Знак15"/>
    <w:basedOn w:val="16"/>
    <w:rsid w:val="00BC434D"/>
    <w:rPr>
      <w:rFonts w:ascii="Arial" w:hAnsi="Arial" w:cs="Arial"/>
      <w:b/>
      <w:bCs/>
      <w:i/>
      <w:iCs/>
      <w:sz w:val="28"/>
      <w:szCs w:val="28"/>
      <w:lang w:val="ru-RU" w:eastAsia="ar-SA" w:bidi="ar-SA"/>
    </w:rPr>
  </w:style>
  <w:style w:type="character" w:customStyle="1" w:styleId="62">
    <w:name w:val="Знак Знак Знак Знак6"/>
    <w:basedOn w:val="16"/>
    <w:rsid w:val="00BC434D"/>
    <w:rPr>
      <w:sz w:val="24"/>
      <w:szCs w:val="24"/>
      <w:lang w:val="ru-RU" w:eastAsia="ar-SA" w:bidi="ar-SA"/>
    </w:rPr>
  </w:style>
  <w:style w:type="character" w:customStyle="1" w:styleId="350">
    <w:name w:val="Знак3 Знак Знак5"/>
    <w:basedOn w:val="16"/>
    <w:rsid w:val="00BC434D"/>
    <w:rPr>
      <w:b/>
      <w:sz w:val="24"/>
      <w:szCs w:val="24"/>
      <w:u w:val="single"/>
      <w:lang w:val="ru-RU" w:eastAsia="ar-SA" w:bidi="ar-SA"/>
    </w:rPr>
  </w:style>
  <w:style w:type="character" w:customStyle="1" w:styleId="260">
    <w:name w:val="Знак2 Знак Знак6"/>
    <w:basedOn w:val="16"/>
    <w:rsid w:val="00BC434D"/>
    <w:rPr>
      <w:b/>
      <w:bCs/>
      <w:sz w:val="24"/>
      <w:szCs w:val="24"/>
      <w:lang w:val="ru-RU" w:eastAsia="ar-SA" w:bidi="ar-SA"/>
    </w:rPr>
  </w:style>
  <w:style w:type="character" w:customStyle="1" w:styleId="152">
    <w:name w:val="Знак1 Знак Знак5"/>
    <w:basedOn w:val="16"/>
    <w:rsid w:val="00BC434D"/>
    <w:rPr>
      <w:sz w:val="24"/>
      <w:szCs w:val="24"/>
      <w:lang w:val="ru-RU" w:eastAsia="ar-SA" w:bidi="ar-SA"/>
    </w:rPr>
  </w:style>
  <w:style w:type="paragraph" w:customStyle="1" w:styleId="261">
    <w:name w:val="Знак26"/>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rsid w:val="00BC434D"/>
    <w:pPr>
      <w:spacing w:after="160" w:line="240" w:lineRule="exact"/>
    </w:pPr>
    <w:rPr>
      <w:rFonts w:ascii="Verdana" w:hAnsi="Verdana"/>
      <w:sz w:val="20"/>
      <w:szCs w:val="20"/>
      <w:lang w:val="en-US" w:eastAsia="en-US"/>
    </w:rPr>
  </w:style>
  <w:style w:type="numbering" w:customStyle="1" w:styleId="111">
    <w:name w:val="Нет списка11"/>
    <w:next w:val="a3"/>
    <w:uiPriority w:val="99"/>
    <w:semiHidden/>
    <w:unhideWhenUsed/>
    <w:rsid w:val="00BC434D"/>
  </w:style>
  <w:style w:type="character" w:customStyle="1" w:styleId="53">
    <w:name w:val="Знак Знак Знак Знак5"/>
    <w:basedOn w:val="16"/>
    <w:rsid w:val="00BC434D"/>
    <w:rPr>
      <w:sz w:val="24"/>
      <w:szCs w:val="24"/>
      <w:lang w:val="ru-RU" w:eastAsia="ar-SA" w:bidi="ar-SA"/>
    </w:rPr>
  </w:style>
  <w:style w:type="character" w:customStyle="1" w:styleId="45">
    <w:name w:val="Знак4"/>
    <w:basedOn w:val="16"/>
    <w:rsid w:val="00BC434D"/>
    <w:rPr>
      <w:sz w:val="24"/>
      <w:szCs w:val="24"/>
      <w:lang w:val="ru-RU" w:eastAsia="ar-SA" w:bidi="ar-SA"/>
    </w:rPr>
  </w:style>
  <w:style w:type="paragraph" w:customStyle="1" w:styleId="2120">
    <w:name w:val="Основной текст 212"/>
    <w:basedOn w:val="a"/>
    <w:uiPriority w:val="99"/>
    <w:rsid w:val="00BC434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rsid w:val="00BC434D"/>
    <w:pPr>
      <w:suppressAutoHyphens/>
      <w:spacing w:line="360" w:lineRule="auto"/>
      <w:ind w:left="360" w:firstLine="709"/>
      <w:jc w:val="center"/>
    </w:pPr>
    <w:rPr>
      <w:b/>
      <w:bCs/>
      <w:caps/>
      <w:sz w:val="24"/>
      <w:szCs w:val="24"/>
      <w:lang w:eastAsia="ar-SA"/>
    </w:rPr>
  </w:style>
  <w:style w:type="paragraph" w:customStyle="1" w:styleId="250">
    <w:name w:val="Знак25"/>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C434D"/>
    <w:pPr>
      <w:spacing w:after="160" w:line="240" w:lineRule="exact"/>
    </w:pPr>
    <w:rPr>
      <w:rFonts w:ascii="Verdana" w:hAnsi="Verdana"/>
      <w:sz w:val="20"/>
      <w:szCs w:val="20"/>
      <w:lang w:val="en-US" w:eastAsia="en-US"/>
    </w:rPr>
  </w:style>
  <w:style w:type="character" w:customStyle="1" w:styleId="140">
    <w:name w:val="Знак14"/>
    <w:basedOn w:val="16"/>
    <w:rsid w:val="00BC434D"/>
    <w:rPr>
      <w:rFonts w:ascii="Arial" w:hAnsi="Arial" w:cs="Arial" w:hint="default"/>
      <w:b/>
      <w:bCs/>
      <w:i/>
      <w:iCs/>
      <w:sz w:val="28"/>
      <w:szCs w:val="28"/>
      <w:lang w:val="ru-RU" w:eastAsia="ar-SA" w:bidi="ar-SA"/>
    </w:rPr>
  </w:style>
  <w:style w:type="character" w:customStyle="1" w:styleId="141">
    <w:name w:val="Знак Знак14"/>
    <w:basedOn w:val="16"/>
    <w:rsid w:val="00BC434D"/>
    <w:rPr>
      <w:sz w:val="24"/>
      <w:szCs w:val="24"/>
      <w:u w:val="single"/>
      <w:lang w:val="ru-RU" w:eastAsia="ar-SA" w:bidi="ar-SA"/>
    </w:rPr>
  </w:style>
  <w:style w:type="character" w:customStyle="1" w:styleId="2140">
    <w:name w:val="Знак2 Знак Знак14"/>
    <w:basedOn w:val="16"/>
    <w:rsid w:val="00BC434D"/>
    <w:rPr>
      <w:rFonts w:ascii="Arial" w:hAnsi="Arial" w:cs="Arial" w:hint="default"/>
      <w:b/>
      <w:bCs/>
      <w:i/>
      <w:iCs/>
      <w:sz w:val="28"/>
      <w:szCs w:val="28"/>
      <w:lang w:val="ru-RU" w:eastAsia="ar-SA" w:bidi="ar-SA"/>
    </w:rPr>
  </w:style>
  <w:style w:type="character" w:customStyle="1" w:styleId="340">
    <w:name w:val="Знак3 Знак Знак4"/>
    <w:basedOn w:val="16"/>
    <w:rsid w:val="00BC434D"/>
    <w:rPr>
      <w:b/>
      <w:bCs w:val="0"/>
      <w:sz w:val="24"/>
      <w:szCs w:val="24"/>
      <w:u w:val="single"/>
      <w:lang w:val="ru-RU" w:eastAsia="ar-SA" w:bidi="ar-SA"/>
    </w:rPr>
  </w:style>
  <w:style w:type="character" w:customStyle="1" w:styleId="251">
    <w:name w:val="Знак2 Знак Знак5"/>
    <w:basedOn w:val="16"/>
    <w:rsid w:val="00BC434D"/>
    <w:rPr>
      <w:b/>
      <w:bCs/>
      <w:sz w:val="24"/>
      <w:szCs w:val="24"/>
      <w:lang w:val="ru-RU" w:eastAsia="ar-SA" w:bidi="ar-SA"/>
    </w:rPr>
  </w:style>
  <w:style w:type="character" w:customStyle="1" w:styleId="142">
    <w:name w:val="Знак1 Знак Знак4"/>
    <w:basedOn w:val="16"/>
    <w:rsid w:val="00BC434D"/>
    <w:rPr>
      <w:sz w:val="24"/>
      <w:szCs w:val="24"/>
      <w:lang w:val="ru-RU" w:eastAsia="ar-SA" w:bidi="ar-SA"/>
    </w:rPr>
  </w:style>
  <w:style w:type="paragraph" w:customStyle="1" w:styleId="121">
    <w:name w:val="Обычный12"/>
    <w:uiPriority w:val="99"/>
    <w:rsid w:val="00BC434D"/>
    <w:rPr>
      <w:sz w:val="28"/>
    </w:rPr>
  </w:style>
  <w:style w:type="paragraph" w:customStyle="1" w:styleId="122">
    <w:name w:val="Основной текст12"/>
    <w:basedOn w:val="121"/>
    <w:uiPriority w:val="99"/>
    <w:rsid w:val="00BC434D"/>
    <w:pPr>
      <w:snapToGrid w:val="0"/>
      <w:jc w:val="both"/>
    </w:pPr>
    <w:rPr>
      <w:rFonts w:ascii="a_Timer" w:hAnsi="a_Timer"/>
    </w:rPr>
  </w:style>
  <w:style w:type="paragraph" w:customStyle="1" w:styleId="222">
    <w:name w:val="Цитата22"/>
    <w:basedOn w:val="a"/>
    <w:uiPriority w:val="99"/>
    <w:rsid w:val="00BC434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rsid w:val="00BC434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rsid w:val="00BC434D"/>
    <w:pPr>
      <w:suppressAutoHyphens/>
      <w:spacing w:before="280" w:after="280" w:line="360" w:lineRule="auto"/>
      <w:ind w:firstLine="709"/>
      <w:jc w:val="both"/>
    </w:pPr>
    <w:rPr>
      <w:szCs w:val="24"/>
      <w:lang w:eastAsia="ar-SA"/>
    </w:rPr>
  </w:style>
  <w:style w:type="character" w:customStyle="1" w:styleId="3f0">
    <w:name w:val="Знак3"/>
    <w:basedOn w:val="16"/>
    <w:rsid w:val="00BC434D"/>
    <w:rPr>
      <w:rFonts w:ascii="Arial" w:hAnsi="Arial" w:cs="Arial"/>
      <w:b/>
      <w:bCs/>
      <w:i/>
      <w:iCs/>
      <w:sz w:val="28"/>
      <w:szCs w:val="28"/>
      <w:lang w:val="ru-RU" w:eastAsia="ar-SA" w:bidi="ar-SA"/>
    </w:rPr>
  </w:style>
  <w:style w:type="character" w:customStyle="1" w:styleId="132">
    <w:name w:val="Знак13"/>
    <w:basedOn w:val="16"/>
    <w:uiPriority w:val="99"/>
    <w:rsid w:val="00BC434D"/>
    <w:rPr>
      <w:rFonts w:ascii="Arial" w:hAnsi="Arial" w:cs="Arial"/>
      <w:b/>
      <w:bCs/>
      <w:i/>
      <w:iCs/>
      <w:sz w:val="28"/>
      <w:szCs w:val="28"/>
      <w:lang w:val="ru-RU" w:eastAsia="ar-SA" w:bidi="ar-SA"/>
    </w:rPr>
  </w:style>
  <w:style w:type="character" w:customStyle="1" w:styleId="133">
    <w:name w:val="Знак Знак13"/>
    <w:aliases w:val="Основной текст с отступом Знак1"/>
    <w:basedOn w:val="16"/>
    <w:uiPriority w:val="99"/>
    <w:rsid w:val="00BC434D"/>
    <w:rPr>
      <w:sz w:val="24"/>
      <w:szCs w:val="24"/>
      <w:u w:val="single"/>
      <w:lang w:val="ru-RU" w:eastAsia="ar-SA" w:bidi="ar-SA"/>
    </w:rPr>
  </w:style>
  <w:style w:type="character" w:customStyle="1" w:styleId="2132">
    <w:name w:val="Знак2 Знак Знак13"/>
    <w:basedOn w:val="16"/>
    <w:uiPriority w:val="99"/>
    <w:rsid w:val="00BC434D"/>
    <w:rPr>
      <w:rFonts w:ascii="Arial" w:hAnsi="Arial" w:cs="Arial"/>
      <w:b/>
      <w:bCs/>
      <w:i/>
      <w:iCs/>
      <w:sz w:val="28"/>
      <w:szCs w:val="28"/>
      <w:lang w:val="ru-RU" w:eastAsia="ar-SA" w:bidi="ar-SA"/>
    </w:rPr>
  </w:style>
  <w:style w:type="character" w:customStyle="1" w:styleId="46">
    <w:name w:val="Знак Знак Знак Знак4"/>
    <w:basedOn w:val="16"/>
    <w:rsid w:val="00BC434D"/>
    <w:rPr>
      <w:sz w:val="24"/>
      <w:szCs w:val="24"/>
      <w:lang w:val="ru-RU" w:eastAsia="ar-SA" w:bidi="ar-SA"/>
    </w:rPr>
  </w:style>
  <w:style w:type="character" w:customStyle="1" w:styleId="330">
    <w:name w:val="Знак3 Знак Знак3"/>
    <w:basedOn w:val="16"/>
    <w:uiPriority w:val="99"/>
    <w:rsid w:val="00BC434D"/>
    <w:rPr>
      <w:b/>
      <w:sz w:val="24"/>
      <w:szCs w:val="24"/>
      <w:u w:val="single"/>
      <w:lang w:val="ru-RU" w:eastAsia="ar-SA" w:bidi="ar-SA"/>
    </w:rPr>
  </w:style>
  <w:style w:type="character" w:customStyle="1" w:styleId="240">
    <w:name w:val="Знак2 Знак Знак4"/>
    <w:basedOn w:val="16"/>
    <w:uiPriority w:val="99"/>
    <w:rsid w:val="00BC434D"/>
    <w:rPr>
      <w:b/>
      <w:bCs/>
      <w:sz w:val="24"/>
      <w:szCs w:val="24"/>
      <w:lang w:val="ru-RU" w:eastAsia="ar-SA" w:bidi="ar-SA"/>
    </w:rPr>
  </w:style>
  <w:style w:type="character" w:customStyle="1" w:styleId="134">
    <w:name w:val="Знак1 Знак Знак3"/>
    <w:basedOn w:val="16"/>
    <w:uiPriority w:val="99"/>
    <w:rsid w:val="00BC434D"/>
    <w:rPr>
      <w:sz w:val="24"/>
      <w:szCs w:val="24"/>
      <w:lang w:val="ru-RU" w:eastAsia="ar-SA" w:bidi="ar-SA"/>
    </w:rPr>
  </w:style>
  <w:style w:type="paragraph" w:customStyle="1" w:styleId="241">
    <w:name w:val="Знак24"/>
    <w:basedOn w:val="a"/>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rsid w:val="00BC434D"/>
    <w:pPr>
      <w:spacing w:after="160" w:line="240" w:lineRule="exact"/>
    </w:pPr>
    <w:rPr>
      <w:rFonts w:ascii="Verdana" w:hAnsi="Verdana"/>
      <w:sz w:val="20"/>
      <w:szCs w:val="20"/>
      <w:lang w:val="en-US" w:eastAsia="en-US"/>
    </w:rPr>
  </w:style>
  <w:style w:type="numbering" w:customStyle="1" w:styleId="1110">
    <w:name w:val="Нет списка111"/>
    <w:next w:val="a3"/>
    <w:uiPriority w:val="99"/>
    <w:semiHidden/>
    <w:unhideWhenUsed/>
    <w:rsid w:val="00BC434D"/>
  </w:style>
  <w:style w:type="paragraph" w:customStyle="1" w:styleId="21e">
    <w:name w:val="Название объекта21"/>
    <w:basedOn w:val="a"/>
    <w:rsid w:val="00BC434D"/>
    <w:pPr>
      <w:suppressAutoHyphens/>
      <w:spacing w:line="360" w:lineRule="auto"/>
      <w:ind w:left="1080" w:firstLine="709"/>
      <w:jc w:val="both"/>
    </w:pPr>
    <w:rPr>
      <w:rFonts w:ascii="Arial" w:hAnsi="Arial" w:cs="Arial"/>
      <w:spacing w:val="-5"/>
      <w:sz w:val="20"/>
      <w:szCs w:val="20"/>
      <w:lang w:eastAsia="ar-SA"/>
    </w:rPr>
  </w:style>
  <w:style w:type="character" w:customStyle="1" w:styleId="affffff6">
    <w:name w:val="Текст концевой сноски Знак"/>
    <w:basedOn w:val="a1"/>
    <w:link w:val="affffff7"/>
    <w:uiPriority w:val="99"/>
    <w:locked/>
    <w:rsid w:val="00BC434D"/>
    <w:rPr>
      <w:rFonts w:ascii="Calibri" w:eastAsia="Calibri" w:hAnsi="Calibri"/>
    </w:rPr>
  </w:style>
  <w:style w:type="character" w:customStyle="1" w:styleId="1fff7">
    <w:name w:val="Название Знак1"/>
    <w:basedOn w:val="a1"/>
    <w:uiPriority w:val="99"/>
    <w:rsid w:val="00BC434D"/>
    <w:rPr>
      <w:rFonts w:ascii="Cambria" w:eastAsia="Times New Roman" w:hAnsi="Cambria" w:cs="Times New Roman"/>
      <w:color w:val="17365D"/>
      <w:spacing w:val="5"/>
      <w:kern w:val="28"/>
      <w:sz w:val="52"/>
      <w:szCs w:val="52"/>
    </w:rPr>
  </w:style>
  <w:style w:type="character" w:customStyle="1" w:styleId="afffffb">
    <w:name w:val="Без интервала Знак"/>
    <w:link w:val="afffffa"/>
    <w:uiPriority w:val="99"/>
    <w:locked/>
    <w:rsid w:val="00BC434D"/>
    <w:rPr>
      <w:rFonts w:ascii="Calibri" w:hAnsi="Calibri"/>
      <w:sz w:val="22"/>
      <w:szCs w:val="22"/>
    </w:rPr>
  </w:style>
  <w:style w:type="paragraph" w:customStyle="1" w:styleId="2110">
    <w:name w:val="Основной текст 211"/>
    <w:basedOn w:val="a"/>
    <w:uiPriority w:val="99"/>
    <w:rsid w:val="00BC434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BC434D"/>
    <w:pPr>
      <w:suppressAutoHyphens/>
      <w:spacing w:line="360" w:lineRule="auto"/>
      <w:ind w:left="360" w:firstLine="709"/>
      <w:jc w:val="center"/>
    </w:pPr>
    <w:rPr>
      <w:b/>
      <w:bCs/>
      <w:caps/>
      <w:sz w:val="24"/>
      <w:szCs w:val="24"/>
      <w:lang w:eastAsia="ar-SA"/>
    </w:rPr>
  </w:style>
  <w:style w:type="character" w:customStyle="1" w:styleId="1fff8">
    <w:name w:val="Подзаголовок Знак1"/>
    <w:basedOn w:val="a1"/>
    <w:uiPriority w:val="99"/>
    <w:rsid w:val="00BC434D"/>
    <w:rPr>
      <w:rFonts w:ascii="Cambria" w:eastAsia="Times New Roman" w:hAnsi="Cambria" w:cs="Times New Roman"/>
      <w:i/>
      <w:iCs/>
      <w:color w:val="4F81BD"/>
      <w:spacing w:val="15"/>
      <w:sz w:val="24"/>
      <w:szCs w:val="24"/>
    </w:rPr>
  </w:style>
  <w:style w:type="character" w:customStyle="1" w:styleId="1fff9">
    <w:name w:val="Нижний колонтитул Знак1"/>
    <w:basedOn w:val="a1"/>
    <w:uiPriority w:val="99"/>
    <w:semiHidden/>
    <w:rsid w:val="00BC434D"/>
    <w:rPr>
      <w:sz w:val="28"/>
      <w:szCs w:val="28"/>
    </w:rPr>
  </w:style>
  <w:style w:type="character" w:customStyle="1" w:styleId="1fffa">
    <w:name w:val="Верхний колонтитул Знак1"/>
    <w:basedOn w:val="a1"/>
    <w:uiPriority w:val="99"/>
    <w:semiHidden/>
    <w:rsid w:val="00BC434D"/>
    <w:rPr>
      <w:sz w:val="28"/>
      <w:szCs w:val="28"/>
    </w:rPr>
  </w:style>
  <w:style w:type="paragraph" w:customStyle="1" w:styleId="Caption1">
    <w:name w:val="Caption1"/>
    <w:basedOn w:val="a"/>
    <w:uiPriority w:val="99"/>
    <w:rsid w:val="00BC434D"/>
    <w:pPr>
      <w:suppressAutoHyphens/>
      <w:spacing w:line="360" w:lineRule="auto"/>
      <w:ind w:left="1080" w:firstLine="709"/>
      <w:jc w:val="both"/>
    </w:pPr>
    <w:rPr>
      <w:rFonts w:ascii="Arial" w:hAnsi="Arial" w:cs="Arial"/>
      <w:spacing w:val="-5"/>
      <w:sz w:val="20"/>
      <w:szCs w:val="20"/>
      <w:lang w:eastAsia="ar-SA"/>
    </w:rPr>
  </w:style>
  <w:style w:type="paragraph" w:customStyle="1" w:styleId="235">
    <w:name w:val="Знак23"/>
    <w:basedOn w:val="a"/>
    <w:uiPriority w:val="99"/>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0">
    <w:name w:val="Знак1 Знак Знак Знак Знак Знак Знак Знак Знак1 Char2"/>
    <w:basedOn w:val="a"/>
    <w:uiPriority w:val="99"/>
    <w:rsid w:val="00BC434D"/>
    <w:pPr>
      <w:spacing w:after="160" w:line="240" w:lineRule="exact"/>
    </w:pPr>
    <w:rPr>
      <w:rFonts w:ascii="Verdana" w:hAnsi="Verdana"/>
      <w:sz w:val="20"/>
      <w:szCs w:val="20"/>
      <w:lang w:val="en-US" w:eastAsia="en-US"/>
    </w:rPr>
  </w:style>
  <w:style w:type="paragraph" w:customStyle="1" w:styleId="112">
    <w:name w:val="Обычный11"/>
    <w:uiPriority w:val="99"/>
    <w:rsid w:val="00BC434D"/>
    <w:rPr>
      <w:sz w:val="28"/>
    </w:rPr>
  </w:style>
  <w:style w:type="paragraph" w:customStyle="1" w:styleId="113">
    <w:name w:val="Основной текст11"/>
    <w:basedOn w:val="112"/>
    <w:uiPriority w:val="99"/>
    <w:rsid w:val="00BC434D"/>
    <w:pPr>
      <w:snapToGrid w:val="0"/>
      <w:jc w:val="both"/>
    </w:pPr>
    <w:rPr>
      <w:rFonts w:ascii="a_Timer" w:hAnsi="a_Timer"/>
    </w:rPr>
  </w:style>
  <w:style w:type="paragraph" w:customStyle="1" w:styleId="21f">
    <w:name w:val="Цитата21"/>
    <w:basedOn w:val="a"/>
    <w:uiPriority w:val="99"/>
    <w:rsid w:val="00BC434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rsid w:val="00BC434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rsid w:val="00BC434D"/>
    <w:pPr>
      <w:suppressAutoHyphens/>
      <w:spacing w:before="280" w:after="280" w:line="360" w:lineRule="auto"/>
      <w:ind w:firstLine="709"/>
      <w:jc w:val="both"/>
    </w:pPr>
    <w:rPr>
      <w:szCs w:val="24"/>
      <w:lang w:eastAsia="ar-SA"/>
    </w:rPr>
  </w:style>
  <w:style w:type="paragraph" w:customStyle="1" w:styleId="225">
    <w:name w:val="Знак22"/>
    <w:basedOn w:val="a"/>
    <w:uiPriority w:val="99"/>
    <w:rsid w:val="00BC434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BC434D"/>
    <w:pPr>
      <w:spacing w:after="160" w:line="240" w:lineRule="exact"/>
    </w:pPr>
    <w:rPr>
      <w:rFonts w:ascii="Verdana" w:hAnsi="Verdana"/>
      <w:sz w:val="20"/>
      <w:szCs w:val="20"/>
      <w:lang w:val="en-US" w:eastAsia="en-US"/>
    </w:rPr>
  </w:style>
  <w:style w:type="paragraph" w:customStyle="1" w:styleId="1fffb">
    <w:name w:val="Без интервала1"/>
    <w:uiPriority w:val="99"/>
    <w:rsid w:val="00BC434D"/>
    <w:rPr>
      <w:rFonts w:ascii="Calibri" w:hAnsi="Calibri" w:cs="Calibri"/>
      <w:sz w:val="24"/>
      <w:szCs w:val="24"/>
    </w:rPr>
  </w:style>
  <w:style w:type="paragraph" w:customStyle="1" w:styleId="2fb">
    <w:name w:val="Без интервала2"/>
    <w:uiPriority w:val="99"/>
    <w:rsid w:val="00BC434D"/>
    <w:rPr>
      <w:rFonts w:ascii="Calibri" w:hAnsi="Calibri" w:cs="Calibri"/>
      <w:sz w:val="22"/>
      <w:szCs w:val="22"/>
    </w:rPr>
  </w:style>
  <w:style w:type="paragraph" w:customStyle="1" w:styleId="1fffc">
    <w:name w:val="Основной текст с отступом1"/>
    <w:basedOn w:val="a"/>
    <w:uiPriority w:val="99"/>
    <w:rsid w:val="00BC434D"/>
    <w:pPr>
      <w:ind w:firstLine="720"/>
      <w:jc w:val="both"/>
    </w:pPr>
    <w:rPr>
      <w:sz w:val="26"/>
      <w:szCs w:val="26"/>
    </w:rPr>
  </w:style>
  <w:style w:type="character" w:customStyle="1" w:styleId="NoSpacingChar">
    <w:name w:val="No Spacing Char"/>
    <w:link w:val="3f1"/>
    <w:locked/>
    <w:rsid w:val="00BC434D"/>
    <w:rPr>
      <w:rFonts w:ascii="Calibri" w:hAnsi="Calibri"/>
    </w:rPr>
  </w:style>
  <w:style w:type="paragraph" w:customStyle="1" w:styleId="3f1">
    <w:name w:val="Без интервала3"/>
    <w:link w:val="NoSpacingChar"/>
    <w:rsid w:val="00BC434D"/>
    <w:rPr>
      <w:rFonts w:ascii="Calibri" w:hAnsi="Calibri"/>
    </w:rPr>
  </w:style>
  <w:style w:type="character" w:styleId="affffff8">
    <w:name w:val="endnote reference"/>
    <w:basedOn w:val="a1"/>
    <w:uiPriority w:val="99"/>
    <w:unhideWhenUsed/>
    <w:rsid w:val="00BC434D"/>
    <w:rPr>
      <w:vertAlign w:val="superscript"/>
    </w:rPr>
  </w:style>
  <w:style w:type="character" w:customStyle="1" w:styleId="710">
    <w:name w:val="Заголовок 7 Знак1"/>
    <w:basedOn w:val="a1"/>
    <w:uiPriority w:val="99"/>
    <w:semiHidden/>
    <w:rsid w:val="00BC434D"/>
    <w:rPr>
      <w:rFonts w:ascii="Cambria" w:eastAsia="Times New Roman" w:hAnsi="Cambria" w:cs="Times New Roman"/>
      <w:i/>
      <w:iCs/>
      <w:color w:val="AF0000"/>
      <w:sz w:val="28"/>
      <w:szCs w:val="28"/>
    </w:rPr>
  </w:style>
  <w:style w:type="character" w:customStyle="1" w:styleId="81">
    <w:name w:val="Заголовок 8 Знак1"/>
    <w:basedOn w:val="a1"/>
    <w:uiPriority w:val="99"/>
    <w:semiHidden/>
    <w:rsid w:val="00BC434D"/>
    <w:rPr>
      <w:rFonts w:ascii="Cambria" w:eastAsia="Times New Roman" w:hAnsi="Cambria" w:cs="Times New Roman"/>
      <w:color w:val="AF0000"/>
    </w:rPr>
  </w:style>
  <w:style w:type="character" w:customStyle="1" w:styleId="91">
    <w:name w:val="Заголовок 9 Знак1"/>
    <w:basedOn w:val="a1"/>
    <w:uiPriority w:val="99"/>
    <w:semiHidden/>
    <w:rsid w:val="00BC434D"/>
    <w:rPr>
      <w:rFonts w:ascii="Cambria" w:eastAsia="Times New Roman" w:hAnsi="Cambria" w:cs="Times New Roman"/>
      <w:i/>
      <w:iCs/>
      <w:color w:val="AF0000"/>
    </w:rPr>
  </w:style>
  <w:style w:type="character" w:customStyle="1" w:styleId="21">
    <w:name w:val="Заголовок 2 Знак1"/>
    <w:basedOn w:val="a1"/>
    <w:link w:val="2"/>
    <w:uiPriority w:val="99"/>
    <w:locked/>
    <w:rsid w:val="00BC434D"/>
    <w:rPr>
      <w:rFonts w:ascii="Arial" w:hAnsi="Arial" w:cs="Arial"/>
      <w:b/>
      <w:bCs/>
      <w:i/>
      <w:iCs/>
      <w:sz w:val="28"/>
      <w:szCs w:val="28"/>
    </w:rPr>
  </w:style>
  <w:style w:type="character" w:customStyle="1" w:styleId="31">
    <w:name w:val="Заголовок 3 Знак1"/>
    <w:basedOn w:val="a1"/>
    <w:link w:val="3"/>
    <w:uiPriority w:val="99"/>
    <w:locked/>
    <w:rsid w:val="00BC434D"/>
    <w:rPr>
      <w:rFonts w:ascii="Arial" w:hAnsi="Arial" w:cs="Arial"/>
      <w:b/>
      <w:bCs/>
      <w:sz w:val="26"/>
      <w:szCs w:val="26"/>
    </w:rPr>
  </w:style>
  <w:style w:type="character" w:customStyle="1" w:styleId="21f2">
    <w:name w:val="Основной текст с отступом 2 Знак1"/>
    <w:basedOn w:val="a1"/>
    <w:uiPriority w:val="99"/>
    <w:semiHidden/>
    <w:rsid w:val="00BC434D"/>
    <w:rPr>
      <w:sz w:val="28"/>
      <w:szCs w:val="28"/>
    </w:rPr>
  </w:style>
  <w:style w:type="character" w:customStyle="1" w:styleId="316">
    <w:name w:val="Основной текст с отступом 3 Знак1"/>
    <w:basedOn w:val="a1"/>
    <w:uiPriority w:val="99"/>
    <w:semiHidden/>
    <w:rsid w:val="00BC434D"/>
    <w:rPr>
      <w:sz w:val="16"/>
      <w:szCs w:val="16"/>
    </w:rPr>
  </w:style>
  <w:style w:type="character" w:customStyle="1" w:styleId="21f3">
    <w:name w:val="Основной текст 2 Знак1"/>
    <w:basedOn w:val="a1"/>
    <w:uiPriority w:val="99"/>
    <w:semiHidden/>
    <w:rsid w:val="00BC434D"/>
    <w:rPr>
      <w:sz w:val="28"/>
      <w:szCs w:val="28"/>
    </w:rPr>
  </w:style>
  <w:style w:type="character" w:customStyle="1" w:styleId="1fffd">
    <w:name w:val="Текст выноски Знак1"/>
    <w:basedOn w:val="a1"/>
    <w:uiPriority w:val="99"/>
    <w:semiHidden/>
    <w:rsid w:val="00BC434D"/>
    <w:rPr>
      <w:rFonts w:ascii="Tahoma" w:hAnsi="Tahoma" w:cs="Tahoma"/>
      <w:sz w:val="16"/>
      <w:szCs w:val="16"/>
    </w:rPr>
  </w:style>
  <w:style w:type="character" w:customStyle="1" w:styleId="3f2">
    <w:name w:val="Знак Знак Знак Знак3"/>
    <w:basedOn w:val="16"/>
    <w:uiPriority w:val="99"/>
    <w:rsid w:val="00BC434D"/>
    <w:rPr>
      <w:rFonts w:ascii="Times New Roman" w:hAnsi="Times New Roman" w:cs="Times New Roman" w:hint="default"/>
      <w:sz w:val="24"/>
      <w:szCs w:val="24"/>
      <w:lang w:val="ru-RU" w:eastAsia="ar-SA" w:bidi="ar-SA"/>
    </w:rPr>
  </w:style>
  <w:style w:type="character" w:customStyle="1" w:styleId="1fffe">
    <w:name w:val="Электронная подпись Знак1"/>
    <w:basedOn w:val="a1"/>
    <w:uiPriority w:val="99"/>
    <w:semiHidden/>
    <w:rsid w:val="00BC434D"/>
    <w:rPr>
      <w:sz w:val="28"/>
      <w:szCs w:val="28"/>
    </w:rPr>
  </w:style>
  <w:style w:type="character" w:customStyle="1" w:styleId="1ffff">
    <w:name w:val="Текст примечания Знак1"/>
    <w:basedOn w:val="a1"/>
    <w:uiPriority w:val="99"/>
    <w:semiHidden/>
    <w:rsid w:val="00BC434D"/>
  </w:style>
  <w:style w:type="character" w:customStyle="1" w:styleId="1ffff0">
    <w:name w:val="Текст Знак1"/>
    <w:basedOn w:val="a1"/>
    <w:uiPriority w:val="99"/>
    <w:semiHidden/>
    <w:rsid w:val="00BC434D"/>
    <w:rPr>
      <w:rFonts w:ascii="Consolas" w:hAnsi="Consolas"/>
      <w:sz w:val="21"/>
      <w:szCs w:val="21"/>
    </w:rPr>
  </w:style>
  <w:style w:type="character" w:customStyle="1" w:styleId="123">
    <w:name w:val="Знак12"/>
    <w:basedOn w:val="16"/>
    <w:uiPriority w:val="99"/>
    <w:rsid w:val="00BC434D"/>
    <w:rPr>
      <w:rFonts w:ascii="Arial" w:hAnsi="Arial" w:cs="Arial" w:hint="default"/>
      <w:b/>
      <w:bCs/>
      <w:i/>
      <w:iCs/>
      <w:sz w:val="28"/>
      <w:szCs w:val="28"/>
      <w:lang w:val="ru-RU" w:eastAsia="ar-SA" w:bidi="ar-SA"/>
    </w:rPr>
  </w:style>
  <w:style w:type="character" w:customStyle="1" w:styleId="124">
    <w:name w:val="Знак Знак12"/>
    <w:basedOn w:val="16"/>
    <w:uiPriority w:val="99"/>
    <w:rsid w:val="00BC434D"/>
    <w:rPr>
      <w:rFonts w:ascii="Times New Roman" w:hAnsi="Times New Roman" w:cs="Times New Roman" w:hint="default"/>
      <w:sz w:val="24"/>
      <w:szCs w:val="24"/>
      <w:u w:val="single"/>
      <w:lang w:val="ru-RU" w:eastAsia="ar-SA" w:bidi="ar-SA"/>
    </w:rPr>
  </w:style>
  <w:style w:type="character" w:customStyle="1" w:styleId="2122">
    <w:name w:val="Знак2 Знак Знак12"/>
    <w:basedOn w:val="16"/>
    <w:uiPriority w:val="99"/>
    <w:rsid w:val="00BC434D"/>
    <w:rPr>
      <w:rFonts w:ascii="Arial" w:hAnsi="Arial" w:cs="Arial" w:hint="default"/>
      <w:b/>
      <w:bCs/>
      <w:i/>
      <w:iCs/>
      <w:sz w:val="28"/>
      <w:szCs w:val="28"/>
      <w:lang w:val="ru-RU" w:eastAsia="ar-SA" w:bidi="ar-SA"/>
    </w:rPr>
  </w:style>
  <w:style w:type="character" w:customStyle="1" w:styleId="320">
    <w:name w:val="Знак3 Знак Знак2"/>
    <w:basedOn w:val="16"/>
    <w:uiPriority w:val="99"/>
    <w:rsid w:val="00BC434D"/>
    <w:rPr>
      <w:rFonts w:ascii="Times New Roman" w:hAnsi="Times New Roman" w:cs="Times New Roman" w:hint="default"/>
      <w:b/>
      <w:bCs w:val="0"/>
      <w:sz w:val="24"/>
      <w:szCs w:val="24"/>
      <w:u w:val="single"/>
      <w:lang w:val="ru-RU" w:eastAsia="ar-SA" w:bidi="ar-SA"/>
    </w:rPr>
  </w:style>
  <w:style w:type="character" w:customStyle="1" w:styleId="236">
    <w:name w:val="Знак2 Знак Знак3"/>
    <w:basedOn w:val="16"/>
    <w:uiPriority w:val="99"/>
    <w:rsid w:val="00BC434D"/>
    <w:rPr>
      <w:rFonts w:ascii="Times New Roman" w:hAnsi="Times New Roman" w:cs="Times New Roman" w:hint="default"/>
      <w:b/>
      <w:bCs/>
      <w:sz w:val="24"/>
      <w:szCs w:val="24"/>
      <w:lang w:val="ru-RU" w:eastAsia="ar-SA" w:bidi="ar-SA"/>
    </w:rPr>
  </w:style>
  <w:style w:type="character" w:customStyle="1" w:styleId="125">
    <w:name w:val="Знак1 Знак Знак2"/>
    <w:basedOn w:val="16"/>
    <w:uiPriority w:val="99"/>
    <w:rsid w:val="00BC434D"/>
    <w:rPr>
      <w:rFonts w:ascii="Times New Roman" w:hAnsi="Times New Roman" w:cs="Times New Roman" w:hint="default"/>
      <w:sz w:val="24"/>
      <w:szCs w:val="24"/>
      <w:lang w:val="ru-RU" w:eastAsia="ar-SA" w:bidi="ar-SA"/>
    </w:rPr>
  </w:style>
  <w:style w:type="character" w:customStyle="1" w:styleId="317">
    <w:name w:val="Основной текст 3 Знак1"/>
    <w:basedOn w:val="a1"/>
    <w:uiPriority w:val="99"/>
    <w:semiHidden/>
    <w:rsid w:val="00BC434D"/>
    <w:rPr>
      <w:sz w:val="16"/>
      <w:szCs w:val="16"/>
    </w:rPr>
  </w:style>
  <w:style w:type="character" w:customStyle="1" w:styleId="1ffff1">
    <w:name w:val="Текст сноски Знак1"/>
    <w:basedOn w:val="a1"/>
    <w:uiPriority w:val="99"/>
    <w:semiHidden/>
    <w:rsid w:val="00BC434D"/>
  </w:style>
  <w:style w:type="character" w:customStyle="1" w:styleId="114">
    <w:name w:val="Знак11"/>
    <w:basedOn w:val="16"/>
    <w:uiPriority w:val="99"/>
    <w:rsid w:val="00BC434D"/>
    <w:rPr>
      <w:rFonts w:ascii="Arial" w:hAnsi="Arial" w:cs="Arial" w:hint="default"/>
      <w:b/>
      <w:bCs/>
      <w:i/>
      <w:iCs/>
      <w:sz w:val="28"/>
      <w:szCs w:val="28"/>
      <w:lang w:val="ru-RU" w:eastAsia="ar-SA" w:bidi="ar-SA"/>
    </w:rPr>
  </w:style>
  <w:style w:type="character" w:customStyle="1" w:styleId="115">
    <w:name w:val="Знак Знак11"/>
    <w:basedOn w:val="16"/>
    <w:uiPriority w:val="99"/>
    <w:rsid w:val="00BC434D"/>
    <w:rPr>
      <w:rFonts w:ascii="Times New Roman" w:hAnsi="Times New Roman" w:cs="Times New Roman" w:hint="default"/>
      <w:sz w:val="24"/>
      <w:szCs w:val="24"/>
      <w:u w:val="single"/>
      <w:lang w:val="ru-RU" w:eastAsia="ar-SA" w:bidi="ar-SA"/>
    </w:rPr>
  </w:style>
  <w:style w:type="character" w:customStyle="1" w:styleId="2112">
    <w:name w:val="Знак2 Знак Знак11"/>
    <w:basedOn w:val="16"/>
    <w:uiPriority w:val="99"/>
    <w:rsid w:val="00BC434D"/>
    <w:rPr>
      <w:rFonts w:ascii="Arial" w:hAnsi="Arial" w:cs="Arial" w:hint="default"/>
      <w:b/>
      <w:bCs/>
      <w:i/>
      <w:iCs/>
      <w:sz w:val="28"/>
      <w:szCs w:val="28"/>
      <w:lang w:val="ru-RU" w:eastAsia="ar-SA" w:bidi="ar-SA"/>
    </w:rPr>
  </w:style>
  <w:style w:type="character" w:customStyle="1" w:styleId="2fc">
    <w:name w:val="Знак Знак Знак Знак2"/>
    <w:basedOn w:val="16"/>
    <w:uiPriority w:val="99"/>
    <w:rsid w:val="00BC434D"/>
    <w:rPr>
      <w:rFonts w:ascii="Times New Roman" w:hAnsi="Times New Roman" w:cs="Times New Roman" w:hint="default"/>
      <w:sz w:val="24"/>
      <w:szCs w:val="24"/>
      <w:lang w:val="ru-RU" w:eastAsia="ar-SA" w:bidi="ar-SA"/>
    </w:rPr>
  </w:style>
  <w:style w:type="character" w:customStyle="1" w:styleId="318">
    <w:name w:val="Знак3 Знак Знак1"/>
    <w:basedOn w:val="16"/>
    <w:uiPriority w:val="99"/>
    <w:rsid w:val="00BC434D"/>
    <w:rPr>
      <w:rFonts w:ascii="Times New Roman" w:hAnsi="Times New Roman" w:cs="Times New Roman" w:hint="default"/>
      <w:b/>
      <w:bCs w:val="0"/>
      <w:sz w:val="24"/>
      <w:szCs w:val="24"/>
      <w:u w:val="single"/>
      <w:lang w:val="ru-RU" w:eastAsia="ar-SA" w:bidi="ar-SA"/>
    </w:rPr>
  </w:style>
  <w:style w:type="character" w:customStyle="1" w:styleId="226">
    <w:name w:val="Знак2 Знак Знак2"/>
    <w:basedOn w:val="16"/>
    <w:uiPriority w:val="99"/>
    <w:rsid w:val="00BC434D"/>
    <w:rPr>
      <w:rFonts w:ascii="Times New Roman" w:hAnsi="Times New Roman" w:cs="Times New Roman" w:hint="default"/>
      <w:b/>
      <w:bCs/>
      <w:sz w:val="24"/>
      <w:szCs w:val="24"/>
      <w:lang w:val="ru-RU" w:eastAsia="ar-SA" w:bidi="ar-SA"/>
    </w:rPr>
  </w:style>
  <w:style w:type="character" w:customStyle="1" w:styleId="116">
    <w:name w:val="Знак1 Знак Знак1"/>
    <w:basedOn w:val="16"/>
    <w:uiPriority w:val="99"/>
    <w:rsid w:val="00BC434D"/>
    <w:rPr>
      <w:rFonts w:ascii="Times New Roman" w:hAnsi="Times New Roman" w:cs="Times New Roman" w:hint="default"/>
      <w:sz w:val="24"/>
      <w:szCs w:val="24"/>
      <w:lang w:val="ru-RU" w:eastAsia="ar-SA" w:bidi="ar-SA"/>
    </w:rPr>
  </w:style>
  <w:style w:type="paragraph" w:styleId="affffff7">
    <w:name w:val="endnote text"/>
    <w:basedOn w:val="a"/>
    <w:link w:val="affffff6"/>
    <w:uiPriority w:val="99"/>
    <w:unhideWhenUsed/>
    <w:rsid w:val="00BC434D"/>
    <w:rPr>
      <w:rFonts w:ascii="Calibri" w:eastAsia="Calibri" w:hAnsi="Calibri"/>
      <w:sz w:val="20"/>
      <w:szCs w:val="20"/>
    </w:rPr>
  </w:style>
  <w:style w:type="character" w:customStyle="1" w:styleId="1ffff2">
    <w:name w:val="Текст концевой сноски Знак1"/>
    <w:basedOn w:val="a1"/>
    <w:uiPriority w:val="99"/>
    <w:rsid w:val="00BC434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59057537">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1A5D6-1B32-4AF6-804C-9ED3B8CD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3005</Words>
  <Characters>17133</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2014-12-05T05:37:00Z</cp:lastPrinted>
  <dcterms:created xsi:type="dcterms:W3CDTF">2014-12-08T07:39:00Z</dcterms:created>
  <dcterms:modified xsi:type="dcterms:W3CDTF">2014-12-08T07:39:00Z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7d07e576-21ba-4876-b30c-59a5a07bc3c9</vt:lpwstr>
  </property>
</Properties>
</file>